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D50DD" w14:textId="192308EE" w:rsidR="00EF6EC5" w:rsidRPr="000B0BA4" w:rsidRDefault="00EF6EC5" w:rsidP="00D91944">
      <w:pPr>
        <w:pStyle w:val="Akapitzlist"/>
        <w:keepNext/>
        <w:numPr>
          <w:ilvl w:val="0"/>
          <w:numId w:val="72"/>
        </w:numPr>
        <w:tabs>
          <w:tab w:val="left" w:pos="1440"/>
          <w:tab w:val="left" w:pos="5895"/>
        </w:tabs>
        <w:spacing w:line="276" w:lineRule="auto"/>
        <w:ind w:left="1440" w:hanging="1440"/>
        <w:jc w:val="both"/>
        <w:outlineLvl w:val="0"/>
        <w:rPr>
          <w:rFonts w:ascii="Calibri" w:hAnsi="Calibri"/>
          <w:sz w:val="22"/>
          <w:szCs w:val="22"/>
        </w:rPr>
      </w:pPr>
      <w:bookmarkStart w:id="0" w:name="_Hlk104894903"/>
      <w:r w:rsidRPr="000B0BA4">
        <w:rPr>
          <w:rFonts w:ascii="Calibri" w:hAnsi="Calibri"/>
          <w:b/>
          <w:bCs/>
          <w:sz w:val="22"/>
          <w:szCs w:val="22"/>
        </w:rPr>
        <w:t>Załącznik nr 1</w:t>
      </w:r>
      <w:r w:rsidR="007061E2" w:rsidRPr="000B0BA4">
        <w:rPr>
          <w:rFonts w:ascii="Calibri" w:hAnsi="Calibri"/>
          <w:b/>
          <w:bCs/>
          <w:sz w:val="22"/>
          <w:szCs w:val="22"/>
        </w:rPr>
        <w:t xml:space="preserve"> </w:t>
      </w:r>
      <w:r w:rsidRPr="000B0BA4">
        <w:rPr>
          <w:rFonts w:ascii="Calibri" w:hAnsi="Calibri"/>
          <w:b/>
          <w:bCs/>
          <w:sz w:val="22"/>
          <w:szCs w:val="22"/>
        </w:rPr>
        <w:t>do SWZ</w:t>
      </w:r>
      <w:r w:rsidRPr="000B0BA4">
        <w:rPr>
          <w:rFonts w:ascii="Calibri" w:hAnsi="Calibri"/>
          <w:sz w:val="22"/>
          <w:szCs w:val="22"/>
        </w:rPr>
        <w:t xml:space="preserve"> </w:t>
      </w:r>
    </w:p>
    <w:p w14:paraId="0509964B" w14:textId="77777777" w:rsidR="007061E2" w:rsidRDefault="007061E2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C70904A" w14:textId="4522122D" w:rsidR="00A262C1" w:rsidRPr="00A262C1" w:rsidRDefault="00A262C1" w:rsidP="00E7458D">
      <w:pPr>
        <w:tabs>
          <w:tab w:val="left" w:pos="5895"/>
        </w:tabs>
        <w:spacing w:line="276" w:lineRule="auto"/>
        <w:ind w:left="5664"/>
        <w:jc w:val="both"/>
        <w:rPr>
          <w:rFonts w:ascii="Calibri" w:hAnsi="Calibri"/>
          <w:b/>
          <w:sz w:val="22"/>
          <w:szCs w:val="22"/>
        </w:rPr>
      </w:pPr>
      <w:r w:rsidRPr="00A262C1">
        <w:rPr>
          <w:rFonts w:ascii="Calibri" w:hAnsi="Calibri"/>
          <w:b/>
          <w:sz w:val="22"/>
          <w:szCs w:val="22"/>
        </w:rPr>
        <w:t>Zamawiający:</w:t>
      </w:r>
    </w:p>
    <w:p w14:paraId="755C26A5" w14:textId="77777777" w:rsidR="00A262C1" w:rsidRPr="00A262C1" w:rsidRDefault="00A262C1" w:rsidP="00E7458D">
      <w:pPr>
        <w:tabs>
          <w:tab w:val="left" w:pos="5895"/>
        </w:tabs>
        <w:spacing w:line="276" w:lineRule="auto"/>
        <w:ind w:left="5664"/>
        <w:jc w:val="both"/>
        <w:rPr>
          <w:rFonts w:ascii="Calibri" w:hAnsi="Calibri"/>
          <w:b/>
          <w:sz w:val="22"/>
          <w:szCs w:val="22"/>
        </w:rPr>
      </w:pPr>
      <w:r w:rsidRPr="00A262C1">
        <w:rPr>
          <w:rFonts w:ascii="Calibri" w:hAnsi="Calibri"/>
          <w:b/>
          <w:sz w:val="22"/>
          <w:szCs w:val="22"/>
        </w:rPr>
        <w:t xml:space="preserve">Miasto Katowice </w:t>
      </w:r>
    </w:p>
    <w:p w14:paraId="6B4377E2" w14:textId="77777777" w:rsidR="00A262C1" w:rsidRPr="00A262C1" w:rsidRDefault="00A262C1" w:rsidP="00E7458D">
      <w:pPr>
        <w:tabs>
          <w:tab w:val="left" w:pos="5895"/>
        </w:tabs>
        <w:spacing w:line="276" w:lineRule="auto"/>
        <w:ind w:left="5664"/>
        <w:jc w:val="both"/>
        <w:rPr>
          <w:rFonts w:ascii="Calibri" w:hAnsi="Calibri"/>
          <w:b/>
          <w:sz w:val="22"/>
          <w:szCs w:val="22"/>
        </w:rPr>
      </w:pPr>
      <w:r w:rsidRPr="00A262C1">
        <w:rPr>
          <w:rFonts w:ascii="Calibri" w:hAnsi="Calibri"/>
          <w:b/>
          <w:sz w:val="22"/>
          <w:szCs w:val="22"/>
        </w:rPr>
        <w:t>Urząd Miasta Katowice</w:t>
      </w:r>
    </w:p>
    <w:p w14:paraId="165B0154" w14:textId="77777777" w:rsidR="00A262C1" w:rsidRPr="00A262C1" w:rsidRDefault="00A262C1" w:rsidP="00E7458D">
      <w:pPr>
        <w:tabs>
          <w:tab w:val="left" w:pos="5895"/>
        </w:tabs>
        <w:spacing w:line="276" w:lineRule="auto"/>
        <w:ind w:left="5664"/>
        <w:jc w:val="both"/>
        <w:rPr>
          <w:rFonts w:ascii="Calibri" w:hAnsi="Calibri"/>
          <w:b/>
          <w:sz w:val="22"/>
          <w:szCs w:val="22"/>
        </w:rPr>
      </w:pPr>
      <w:r w:rsidRPr="00A262C1">
        <w:rPr>
          <w:rFonts w:ascii="Calibri" w:hAnsi="Calibri"/>
          <w:b/>
          <w:sz w:val="22"/>
          <w:szCs w:val="22"/>
        </w:rPr>
        <w:t>Wydział Zarządzania Kryzysowego</w:t>
      </w:r>
    </w:p>
    <w:p w14:paraId="34D4795A" w14:textId="3C4EC078" w:rsidR="00EF6EC5" w:rsidRPr="002D4175" w:rsidRDefault="00EF6EC5" w:rsidP="00E7458D">
      <w:pPr>
        <w:tabs>
          <w:tab w:val="left" w:pos="5895"/>
        </w:tabs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56403B80" w14:textId="77777777" w:rsidR="00EF6EC5" w:rsidRPr="002D4175" w:rsidRDefault="00EF6EC5" w:rsidP="006B0D89">
      <w:pPr>
        <w:keepNext/>
        <w:tabs>
          <w:tab w:val="left" w:pos="1008"/>
          <w:tab w:val="left" w:pos="5895"/>
        </w:tabs>
        <w:spacing w:line="276" w:lineRule="auto"/>
        <w:ind w:left="1009" w:hanging="1009"/>
        <w:jc w:val="center"/>
        <w:rPr>
          <w:rFonts w:ascii="Calibri" w:hAnsi="Calibri"/>
          <w:b/>
          <w:sz w:val="22"/>
          <w:szCs w:val="22"/>
        </w:rPr>
      </w:pPr>
      <w:r w:rsidRPr="002D4175">
        <w:rPr>
          <w:rFonts w:ascii="Calibri" w:hAnsi="Calibri"/>
          <w:b/>
          <w:sz w:val="22"/>
          <w:szCs w:val="22"/>
        </w:rPr>
        <w:t>O F E R T A</w:t>
      </w:r>
    </w:p>
    <w:p w14:paraId="7937741D" w14:textId="77777777" w:rsidR="00EF6EC5" w:rsidRPr="002D4175" w:rsidRDefault="00EF6EC5" w:rsidP="00E7458D">
      <w:pPr>
        <w:keepNext/>
        <w:tabs>
          <w:tab w:val="left" w:pos="576"/>
        </w:tabs>
        <w:spacing w:line="276" w:lineRule="auto"/>
        <w:ind w:left="578" w:hanging="578"/>
        <w:jc w:val="both"/>
        <w:rPr>
          <w:rFonts w:ascii="Calibri" w:hAnsi="Calibri"/>
          <w:b/>
          <w:sz w:val="22"/>
          <w:szCs w:val="22"/>
        </w:rPr>
      </w:pPr>
    </w:p>
    <w:p w14:paraId="2C91B1F6" w14:textId="77777777" w:rsidR="00EF6EC5" w:rsidRPr="002D4175" w:rsidRDefault="00EF6EC5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t>Ja/my* niżej podpisani:</w:t>
      </w:r>
    </w:p>
    <w:p w14:paraId="6C64EF73" w14:textId="77777777" w:rsidR="00EF6EC5" w:rsidRPr="002D4175" w:rsidRDefault="00EF6EC5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</w:t>
      </w:r>
    </w:p>
    <w:p w14:paraId="7742FABF" w14:textId="77777777" w:rsidR="00EF6EC5" w:rsidRPr="002D4175" w:rsidRDefault="00EF6EC5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2D4175">
        <w:rPr>
          <w:rFonts w:asciiTheme="minorHAnsi" w:hAnsiTheme="minorHAnsi" w:cstheme="minorHAnsi"/>
          <w:i/>
          <w:iCs/>
          <w:sz w:val="22"/>
          <w:szCs w:val="22"/>
        </w:rPr>
        <w:t>(imię, nazwisko, stanowisko/podstawa do reprezentacji)</w:t>
      </w:r>
    </w:p>
    <w:p w14:paraId="5F9A67D9" w14:textId="77777777" w:rsidR="00EF6EC5" w:rsidRPr="002D4175" w:rsidRDefault="00EF6EC5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t>działając w imieniu i na rzecz:</w:t>
      </w:r>
    </w:p>
    <w:p w14:paraId="418ED06A" w14:textId="77777777" w:rsidR="00EF6EC5" w:rsidRPr="002D4175" w:rsidRDefault="00EF6EC5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</w:t>
      </w:r>
    </w:p>
    <w:p w14:paraId="1EDE5185" w14:textId="77777777" w:rsidR="00EF6EC5" w:rsidRPr="002D4175" w:rsidRDefault="00EF6EC5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</w:t>
      </w:r>
    </w:p>
    <w:p w14:paraId="51EA1B14" w14:textId="77777777" w:rsidR="00EF6EC5" w:rsidRPr="002D4175" w:rsidRDefault="00EF6EC5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2D4175">
        <w:rPr>
          <w:rFonts w:asciiTheme="minorHAnsi" w:hAnsiTheme="minorHAnsi" w:cstheme="minorHAnsi"/>
          <w:i/>
          <w:iCs/>
          <w:sz w:val="22"/>
          <w:szCs w:val="22"/>
        </w:rPr>
        <w:t>(pełna nazwa Wykonawcy/Wykonawców w przypadku wykonawców wspólnie ubiegających się o udzielenie zamówienia)</w:t>
      </w:r>
    </w:p>
    <w:p w14:paraId="1D1DBE36" w14:textId="77777777" w:rsidR="00EF6EC5" w:rsidRPr="002D4175" w:rsidRDefault="00EF6EC5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t>Adres: …………………………………………………………………………………………………………………………………..</w:t>
      </w:r>
    </w:p>
    <w:p w14:paraId="1916DF55" w14:textId="77777777" w:rsidR="00EF6EC5" w:rsidRPr="002D4175" w:rsidRDefault="00EF6EC5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t>Kraj ……………………………………</w:t>
      </w:r>
    </w:p>
    <w:p w14:paraId="1D827ED2" w14:textId="77777777" w:rsidR="00EF6EC5" w:rsidRPr="002D4175" w:rsidRDefault="00EF6EC5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t>REGON …….………………………………..</w:t>
      </w:r>
      <w:r w:rsidRPr="002D4175">
        <w:rPr>
          <w:rFonts w:asciiTheme="minorHAnsi" w:hAnsiTheme="minorHAnsi" w:cstheme="minorHAnsi"/>
          <w:sz w:val="22"/>
          <w:szCs w:val="22"/>
        </w:rPr>
        <w:tab/>
        <w:t>NIP: ………………………………….</w:t>
      </w:r>
    </w:p>
    <w:p w14:paraId="324807F2" w14:textId="77777777" w:rsidR="00EF6EC5" w:rsidRPr="002D4175" w:rsidRDefault="00EF6EC5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t>TEL. …………………….………………………</w:t>
      </w:r>
    </w:p>
    <w:p w14:paraId="10659799" w14:textId="77777777" w:rsidR="00EF6EC5" w:rsidRPr="002D4175" w:rsidRDefault="00EF6EC5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t xml:space="preserve">Adres skrzynki </w:t>
      </w:r>
      <w:proofErr w:type="spellStart"/>
      <w:r w:rsidRPr="002D4175">
        <w:rPr>
          <w:rFonts w:asciiTheme="minorHAnsi" w:hAnsiTheme="minorHAnsi" w:cstheme="minorHAnsi"/>
          <w:sz w:val="22"/>
          <w:szCs w:val="22"/>
        </w:rPr>
        <w:t>ePUAP</w:t>
      </w:r>
      <w:proofErr w:type="spellEnd"/>
      <w:r w:rsidRPr="002D4175">
        <w:rPr>
          <w:rFonts w:asciiTheme="minorHAnsi" w:hAnsiTheme="minorHAnsi" w:cstheme="minorHAnsi"/>
          <w:sz w:val="22"/>
          <w:szCs w:val="22"/>
        </w:rPr>
        <w:t xml:space="preserve"> ……………………………adres e-mail:……………………………………</w:t>
      </w:r>
    </w:p>
    <w:p w14:paraId="24758367" w14:textId="77777777" w:rsidR="00EF6EC5" w:rsidRPr="002D4175" w:rsidRDefault="00EF6EC5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t>(</w:t>
      </w:r>
      <w:r w:rsidRPr="002D4175">
        <w:rPr>
          <w:rFonts w:asciiTheme="minorHAnsi" w:hAnsiTheme="minorHAnsi" w:cstheme="minorHAnsi"/>
          <w:i/>
          <w:iCs/>
          <w:sz w:val="22"/>
          <w:szCs w:val="22"/>
        </w:rPr>
        <w:t>na które Zamawiający ma przesyłać korespondencję)</w:t>
      </w:r>
    </w:p>
    <w:bookmarkEnd w:id="0"/>
    <w:p w14:paraId="32FBC907" w14:textId="77777777" w:rsidR="00A262C1" w:rsidRPr="00A262C1" w:rsidRDefault="00A262C1" w:rsidP="00E7458D">
      <w:pPr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262C1">
        <w:rPr>
          <w:rFonts w:asciiTheme="minorHAnsi" w:hAnsiTheme="minorHAnsi" w:cstheme="minorHAnsi"/>
          <w:sz w:val="22"/>
          <w:szCs w:val="22"/>
        </w:rPr>
        <w:t>Wykonawca jest mikro</w:t>
      </w:r>
      <w:r w:rsidRPr="00A262C1">
        <w:rPr>
          <w:rFonts w:asciiTheme="minorHAnsi" w:hAnsiTheme="minorHAnsi" w:cstheme="minorHAnsi"/>
          <w:sz w:val="22"/>
          <w:szCs w:val="22"/>
          <w:vertAlign w:val="superscript"/>
        </w:rPr>
        <w:t>□</w:t>
      </w:r>
      <w:r w:rsidRPr="00A262C1">
        <w:rPr>
          <w:rFonts w:asciiTheme="minorHAnsi" w:hAnsiTheme="minorHAnsi" w:cstheme="minorHAnsi"/>
          <w:sz w:val="22"/>
          <w:szCs w:val="22"/>
        </w:rPr>
        <w:t>, małym</w:t>
      </w:r>
      <w:r w:rsidRPr="00A262C1">
        <w:rPr>
          <w:rFonts w:asciiTheme="minorHAnsi" w:hAnsiTheme="minorHAnsi" w:cstheme="minorHAnsi"/>
          <w:sz w:val="22"/>
          <w:szCs w:val="22"/>
          <w:vertAlign w:val="superscript"/>
        </w:rPr>
        <w:t>□</w:t>
      </w:r>
      <w:r w:rsidRPr="00A262C1">
        <w:rPr>
          <w:rFonts w:asciiTheme="minorHAnsi" w:hAnsiTheme="minorHAnsi" w:cstheme="minorHAnsi"/>
          <w:sz w:val="22"/>
          <w:szCs w:val="22"/>
        </w:rPr>
        <w:t>, średnim</w:t>
      </w:r>
      <w:r w:rsidRPr="00A262C1">
        <w:rPr>
          <w:rFonts w:asciiTheme="minorHAnsi" w:hAnsiTheme="minorHAnsi" w:cstheme="minorHAnsi"/>
          <w:sz w:val="22"/>
          <w:szCs w:val="22"/>
          <w:vertAlign w:val="superscript"/>
        </w:rPr>
        <w:t>□</w:t>
      </w:r>
      <w:r w:rsidRPr="00A262C1">
        <w:rPr>
          <w:rFonts w:asciiTheme="minorHAnsi" w:hAnsiTheme="minorHAnsi" w:cstheme="minorHAnsi"/>
          <w:sz w:val="22"/>
          <w:szCs w:val="22"/>
        </w:rPr>
        <w:t>, innym przedsiębiorcą</w:t>
      </w:r>
      <w:r w:rsidRPr="00A262C1">
        <w:rPr>
          <w:rFonts w:asciiTheme="minorHAnsi" w:hAnsiTheme="minorHAnsi" w:cstheme="minorHAnsi"/>
          <w:sz w:val="22"/>
          <w:szCs w:val="22"/>
          <w:vertAlign w:val="superscript"/>
        </w:rPr>
        <w:t>□</w:t>
      </w:r>
      <w:r w:rsidRPr="00A262C1">
        <w:rPr>
          <w:rFonts w:asciiTheme="minorHAnsi" w:hAnsiTheme="minorHAnsi" w:cstheme="minorHAnsi"/>
          <w:sz w:val="22"/>
          <w:szCs w:val="22"/>
        </w:rPr>
        <w:t xml:space="preserve"> </w:t>
      </w:r>
      <w:r w:rsidRPr="00A262C1">
        <w:rPr>
          <w:rFonts w:asciiTheme="minorHAnsi" w:hAnsiTheme="minorHAnsi" w:cstheme="minorHAnsi"/>
          <w:i/>
          <w:iCs/>
          <w:sz w:val="22"/>
          <w:szCs w:val="22"/>
        </w:rPr>
        <w:t>– zaznaczyć właściwe</w:t>
      </w:r>
    </w:p>
    <w:p w14:paraId="43CF90F0" w14:textId="77777777" w:rsidR="00EF6EC5" w:rsidRPr="002D4175" w:rsidRDefault="00EF6EC5" w:rsidP="00E7458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F813C5" w14:textId="77777777" w:rsidR="001B30A3" w:rsidRPr="002D4175" w:rsidRDefault="00BF6DBE" w:rsidP="00E7458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t xml:space="preserve">Ubiegając się o udzielenie zamówienia publicznego </w:t>
      </w:r>
      <w:r w:rsidR="008000B2" w:rsidRPr="002D4175">
        <w:rPr>
          <w:rFonts w:asciiTheme="minorHAnsi" w:hAnsiTheme="minorHAnsi" w:cstheme="minorHAnsi"/>
          <w:sz w:val="22"/>
          <w:szCs w:val="22"/>
        </w:rPr>
        <w:t xml:space="preserve">pn.: </w:t>
      </w:r>
      <w:bookmarkStart w:id="1" w:name="_Hlk131673585"/>
    </w:p>
    <w:bookmarkEnd w:id="1"/>
    <w:p w14:paraId="3D926FB9" w14:textId="3FBA0B83" w:rsidR="008000B2" w:rsidRPr="009B09A8" w:rsidRDefault="009B09A8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eastAsiaTheme="majorEastAsia" w:hAnsiTheme="minorHAnsi" w:cstheme="minorHAnsi"/>
          <w:b/>
          <w:bCs/>
          <w:sz w:val="22"/>
          <w:szCs w:val="22"/>
        </w:rPr>
      </w:pPr>
      <w:r w:rsidRPr="009B09A8">
        <w:rPr>
          <w:rFonts w:asciiTheme="minorHAnsi" w:eastAsiaTheme="majorEastAsia" w:hAnsiTheme="minorHAnsi" w:cstheme="minorHAnsi"/>
          <w:bCs/>
          <w:sz w:val="22"/>
          <w:szCs w:val="22"/>
        </w:rPr>
        <w:t>„</w:t>
      </w:r>
      <w:r w:rsidRPr="009B09A8">
        <w:rPr>
          <w:rFonts w:asciiTheme="minorHAnsi" w:eastAsiaTheme="majorEastAsia" w:hAnsiTheme="minorHAnsi" w:cstheme="minorHAnsi"/>
          <w:b/>
          <w:bCs/>
          <w:sz w:val="22"/>
          <w:szCs w:val="22"/>
        </w:rPr>
        <w:t>Pełnienie funkcji inżyniera projektu dla zadań związanych z inwestycjami w obrębie Katowickiego Inteligentnego Systemu Monitoringu i Analizy (KISMiA)”</w:t>
      </w:r>
    </w:p>
    <w:p w14:paraId="6BB2FBC6" w14:textId="77777777" w:rsidR="009B09A8" w:rsidRPr="009B09A8" w:rsidRDefault="009B09A8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trike/>
          <w:sz w:val="22"/>
          <w:szCs w:val="22"/>
        </w:rPr>
      </w:pPr>
    </w:p>
    <w:p w14:paraId="435C2E1A" w14:textId="4C7A49A2" w:rsidR="00BF6DBE" w:rsidRDefault="00BF6DBE" w:rsidP="00E7458D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t xml:space="preserve">1. </w:t>
      </w:r>
      <w:r w:rsidRPr="002D4175">
        <w:rPr>
          <w:rFonts w:asciiTheme="minorHAnsi" w:hAnsiTheme="minorHAnsi" w:cstheme="minorHAnsi"/>
          <w:b/>
          <w:bCs/>
          <w:sz w:val="22"/>
          <w:szCs w:val="22"/>
        </w:rPr>
        <w:t xml:space="preserve">SKŁADAMY OFERTĘ </w:t>
      </w:r>
      <w:r w:rsidRPr="002D4175">
        <w:rPr>
          <w:rFonts w:asciiTheme="minorHAnsi" w:hAnsiTheme="minorHAnsi" w:cstheme="minorHAnsi"/>
          <w:sz w:val="22"/>
          <w:szCs w:val="22"/>
        </w:rPr>
        <w:t>na realizację przedmiotu zamówienia w zakresie określonym</w:t>
      </w:r>
      <w:r w:rsidR="00A262C1">
        <w:rPr>
          <w:rFonts w:asciiTheme="minorHAnsi" w:hAnsiTheme="minorHAnsi" w:cstheme="minorHAnsi"/>
          <w:sz w:val="22"/>
          <w:szCs w:val="22"/>
        </w:rPr>
        <w:t xml:space="preserve"> </w:t>
      </w:r>
      <w:r w:rsidRPr="002D4175">
        <w:rPr>
          <w:rFonts w:asciiTheme="minorHAnsi" w:hAnsiTheme="minorHAnsi" w:cstheme="minorHAnsi"/>
          <w:sz w:val="22"/>
          <w:szCs w:val="22"/>
        </w:rPr>
        <w:t>w Specyfikacji Warunków Zamówienia, na następujących warunkach:</w:t>
      </w:r>
    </w:p>
    <w:p w14:paraId="43975CA1" w14:textId="77777777" w:rsidR="00A262C1" w:rsidRPr="002D4175" w:rsidRDefault="00A262C1" w:rsidP="00E7458D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277068E" w14:textId="67D12ED6" w:rsidR="00A262C1" w:rsidRDefault="00BF6DBE" w:rsidP="00E7458D">
      <w:pPr>
        <w:numPr>
          <w:ilvl w:val="3"/>
          <w:numId w:val="16"/>
        </w:numPr>
        <w:tabs>
          <w:tab w:val="left" w:pos="33"/>
          <w:tab w:val="left" w:pos="142"/>
          <w:tab w:val="left" w:pos="426"/>
          <w:tab w:val="num" w:pos="786"/>
          <w:tab w:val="left" w:pos="1069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t>wykonanie przedmiotu zamówienia określonego w SWZ</w:t>
      </w:r>
      <w:r w:rsidR="00A262C1">
        <w:rPr>
          <w:rFonts w:asciiTheme="minorHAnsi" w:hAnsiTheme="minorHAnsi" w:cstheme="minorHAnsi"/>
          <w:sz w:val="22"/>
          <w:szCs w:val="22"/>
        </w:rPr>
        <w:t>:</w:t>
      </w:r>
    </w:p>
    <w:p w14:paraId="69EE3E46" w14:textId="77777777" w:rsidR="00A262C1" w:rsidRPr="00A262C1" w:rsidRDefault="00A262C1" w:rsidP="00E7458D">
      <w:pPr>
        <w:tabs>
          <w:tab w:val="left" w:pos="33"/>
          <w:tab w:val="left" w:pos="142"/>
          <w:tab w:val="left" w:pos="426"/>
          <w:tab w:val="num" w:pos="786"/>
          <w:tab w:val="left" w:pos="1069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5937612" w14:textId="438E0E20" w:rsidR="005D4891" w:rsidRPr="007C1719" w:rsidRDefault="0096326A" w:rsidP="00E7458D">
      <w:pPr>
        <w:tabs>
          <w:tab w:val="left" w:pos="33"/>
          <w:tab w:val="left" w:pos="142"/>
          <w:tab w:val="left" w:pos="426"/>
          <w:tab w:val="num" w:pos="786"/>
          <w:tab w:val="left" w:pos="1069"/>
        </w:tabs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C1719">
        <w:rPr>
          <w:rFonts w:asciiTheme="minorHAnsi" w:hAnsiTheme="minorHAnsi" w:cstheme="minorHAnsi"/>
          <w:sz w:val="22"/>
          <w:szCs w:val="22"/>
        </w:rPr>
        <w:t>łączna c</w:t>
      </w:r>
      <w:r w:rsidR="005D4891" w:rsidRPr="007C1719">
        <w:rPr>
          <w:rFonts w:asciiTheme="minorHAnsi" w:hAnsiTheme="minorHAnsi" w:cstheme="minorHAnsi"/>
          <w:sz w:val="22"/>
          <w:szCs w:val="22"/>
        </w:rPr>
        <w:t xml:space="preserve">ena netto </w:t>
      </w:r>
      <w:r w:rsidRPr="007C1719">
        <w:rPr>
          <w:rFonts w:asciiTheme="minorHAnsi" w:hAnsiTheme="minorHAnsi" w:cstheme="minorHAnsi"/>
          <w:sz w:val="22"/>
          <w:szCs w:val="22"/>
        </w:rPr>
        <w:t xml:space="preserve">Tabela 1 i 2 </w:t>
      </w:r>
      <w:r w:rsidR="00B76655" w:rsidRPr="007C1719">
        <w:rPr>
          <w:rFonts w:asciiTheme="minorHAnsi" w:hAnsiTheme="minorHAnsi" w:cstheme="minorHAnsi"/>
          <w:sz w:val="22"/>
          <w:szCs w:val="22"/>
        </w:rPr>
        <w:t>...........</w:t>
      </w:r>
      <w:r w:rsidR="006E282A" w:rsidRPr="007C1719">
        <w:rPr>
          <w:rFonts w:asciiTheme="minorHAnsi" w:hAnsiTheme="minorHAnsi" w:cstheme="minorHAnsi"/>
          <w:sz w:val="22"/>
          <w:szCs w:val="22"/>
        </w:rPr>
        <w:t>..........</w:t>
      </w:r>
      <w:r w:rsidR="00B76655" w:rsidRPr="007C1719">
        <w:rPr>
          <w:rFonts w:asciiTheme="minorHAnsi" w:hAnsiTheme="minorHAnsi" w:cstheme="minorHAnsi"/>
          <w:sz w:val="22"/>
          <w:szCs w:val="22"/>
        </w:rPr>
        <w:t>..........</w:t>
      </w:r>
      <w:r w:rsidR="005D4891" w:rsidRPr="007C1719">
        <w:rPr>
          <w:rFonts w:asciiTheme="minorHAnsi" w:hAnsiTheme="minorHAnsi" w:cstheme="minorHAnsi"/>
          <w:sz w:val="22"/>
          <w:szCs w:val="22"/>
        </w:rPr>
        <w:t xml:space="preserve">zł  </w:t>
      </w:r>
    </w:p>
    <w:p w14:paraId="43442E7A" w14:textId="66E2C935" w:rsidR="00853CA9" w:rsidRPr="007C1719" w:rsidRDefault="00853CA9" w:rsidP="00E7458D">
      <w:pPr>
        <w:tabs>
          <w:tab w:val="left" w:pos="33"/>
          <w:tab w:val="left" w:pos="142"/>
          <w:tab w:val="left" w:pos="426"/>
          <w:tab w:val="num" w:pos="786"/>
          <w:tab w:val="left" w:pos="1069"/>
        </w:tabs>
        <w:spacing w:line="48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C1719">
        <w:rPr>
          <w:rFonts w:asciiTheme="minorHAnsi" w:hAnsiTheme="minorHAnsi" w:cstheme="minorHAnsi"/>
          <w:sz w:val="22"/>
          <w:szCs w:val="22"/>
        </w:rPr>
        <w:t xml:space="preserve">łączna cena </w:t>
      </w:r>
      <w:r w:rsidR="00BF6DBE" w:rsidRPr="007C1719">
        <w:rPr>
          <w:rFonts w:asciiTheme="minorHAnsi" w:hAnsiTheme="minorHAnsi" w:cstheme="minorHAnsi"/>
          <w:sz w:val="22"/>
          <w:szCs w:val="22"/>
        </w:rPr>
        <w:t xml:space="preserve">brutto </w:t>
      </w:r>
      <w:r w:rsidR="0096326A" w:rsidRPr="007C1719">
        <w:rPr>
          <w:rFonts w:asciiTheme="minorHAnsi" w:hAnsiTheme="minorHAnsi" w:cstheme="minorHAnsi"/>
          <w:sz w:val="22"/>
          <w:szCs w:val="22"/>
        </w:rPr>
        <w:t>Tabela 1 i 2</w:t>
      </w:r>
      <w:r w:rsidR="006E282A" w:rsidRPr="007C1719">
        <w:rPr>
          <w:rFonts w:asciiTheme="minorHAnsi" w:hAnsiTheme="minorHAnsi" w:cstheme="minorHAnsi"/>
          <w:sz w:val="22"/>
          <w:szCs w:val="22"/>
        </w:rPr>
        <w:t xml:space="preserve"> </w:t>
      </w:r>
      <w:r w:rsidR="00BF6DBE" w:rsidRPr="007C1719">
        <w:rPr>
          <w:rFonts w:asciiTheme="minorHAnsi" w:hAnsiTheme="minorHAnsi" w:cstheme="minorHAnsi"/>
          <w:sz w:val="22"/>
          <w:szCs w:val="22"/>
        </w:rPr>
        <w:t>................</w:t>
      </w:r>
      <w:r w:rsidR="005D4891" w:rsidRPr="007C1719">
        <w:rPr>
          <w:rFonts w:asciiTheme="minorHAnsi" w:hAnsiTheme="minorHAnsi" w:cstheme="minorHAnsi"/>
          <w:sz w:val="22"/>
          <w:szCs w:val="22"/>
        </w:rPr>
        <w:t>.........</w:t>
      </w:r>
      <w:r w:rsidR="00BF6DBE" w:rsidRPr="007C1719">
        <w:rPr>
          <w:rFonts w:asciiTheme="minorHAnsi" w:hAnsiTheme="minorHAnsi" w:cstheme="minorHAnsi"/>
          <w:sz w:val="22"/>
          <w:szCs w:val="22"/>
        </w:rPr>
        <w:t>... zł</w:t>
      </w:r>
      <w:r w:rsidR="00BF6DBE" w:rsidRPr="007C1719">
        <w:rPr>
          <w:rFonts w:asciiTheme="minorHAnsi" w:hAnsiTheme="minorHAnsi" w:cstheme="minorHAnsi"/>
          <w:b/>
          <w:bCs/>
          <w:sz w:val="22"/>
          <w:szCs w:val="22"/>
        </w:rPr>
        <w:t xml:space="preserve">   </w:t>
      </w:r>
    </w:p>
    <w:p w14:paraId="6E298F9C" w14:textId="44968A62" w:rsidR="00BF6DBE" w:rsidRPr="002D4175" w:rsidRDefault="00A262C1" w:rsidP="00E7458D">
      <w:pPr>
        <w:tabs>
          <w:tab w:val="left" w:pos="33"/>
          <w:tab w:val="left" w:pos="142"/>
        </w:tabs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C1719">
        <w:rPr>
          <w:rFonts w:asciiTheme="minorHAnsi" w:hAnsiTheme="minorHAnsi" w:cstheme="minorHAnsi"/>
          <w:sz w:val="22"/>
          <w:szCs w:val="22"/>
        </w:rPr>
        <w:t>–</w:t>
      </w:r>
      <w:r w:rsidR="00BF6DBE" w:rsidRPr="007C1719">
        <w:rPr>
          <w:rFonts w:asciiTheme="minorHAnsi" w:hAnsiTheme="minorHAnsi" w:cstheme="minorHAnsi"/>
          <w:sz w:val="22"/>
          <w:szCs w:val="22"/>
        </w:rPr>
        <w:t xml:space="preserve"> w tym ..........% VAT w wys. ............... zł</w:t>
      </w:r>
    </w:p>
    <w:p w14:paraId="4B773CF2" w14:textId="3626DE9D" w:rsidR="00BF6DBE" w:rsidRPr="002D4175" w:rsidRDefault="00BF6DBE" w:rsidP="00E7458D">
      <w:pPr>
        <w:numPr>
          <w:ilvl w:val="3"/>
          <w:numId w:val="16"/>
        </w:numPr>
        <w:tabs>
          <w:tab w:val="left" w:pos="33"/>
          <w:tab w:val="num" w:pos="284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t xml:space="preserve">Termin realizacji </w:t>
      </w:r>
      <w:r w:rsidR="00A262C1" w:rsidRPr="008C6A11">
        <w:rPr>
          <w:rFonts w:asciiTheme="minorHAnsi" w:hAnsiTheme="minorHAnsi" w:cstheme="minorHAnsi"/>
          <w:sz w:val="22"/>
          <w:szCs w:val="22"/>
        </w:rPr>
        <w:t xml:space="preserve">zamówienia </w:t>
      </w:r>
      <w:r w:rsidR="009B09A8">
        <w:rPr>
          <w:rFonts w:asciiTheme="minorHAnsi" w:hAnsiTheme="minorHAnsi" w:cstheme="minorHAnsi"/>
          <w:sz w:val="22"/>
          <w:szCs w:val="22"/>
        </w:rPr>
        <w:t>12</w:t>
      </w:r>
      <w:r w:rsidR="004D4510" w:rsidRPr="008C6A11">
        <w:rPr>
          <w:rFonts w:asciiTheme="minorHAnsi" w:hAnsiTheme="minorHAnsi" w:cstheme="minorHAnsi"/>
          <w:sz w:val="22"/>
          <w:szCs w:val="22"/>
        </w:rPr>
        <w:t xml:space="preserve"> miesięcy od dnia zawarcia umowy</w:t>
      </w:r>
      <w:r w:rsidR="00A262C1" w:rsidRPr="008C6A11">
        <w:rPr>
          <w:rFonts w:asciiTheme="minorHAnsi" w:hAnsiTheme="minorHAnsi" w:cstheme="minorHAnsi"/>
          <w:sz w:val="22"/>
          <w:szCs w:val="22"/>
        </w:rPr>
        <w:t>.</w:t>
      </w:r>
    </w:p>
    <w:p w14:paraId="3869F1B2" w14:textId="20982C8B" w:rsidR="009B1B5E" w:rsidRPr="002D4175" w:rsidRDefault="00BF6DBE" w:rsidP="00E7458D">
      <w:pPr>
        <w:numPr>
          <w:ilvl w:val="3"/>
          <w:numId w:val="16"/>
        </w:numPr>
        <w:tabs>
          <w:tab w:val="left" w:pos="33"/>
          <w:tab w:val="num" w:pos="284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t xml:space="preserve">Akceptuje warunki płatności – </w:t>
      </w:r>
      <w:r w:rsidR="00192F7A" w:rsidRPr="00C348D7">
        <w:rPr>
          <w:rFonts w:asciiTheme="minorHAnsi" w:hAnsiTheme="minorHAnsi" w:cstheme="minorHAnsi"/>
          <w:bCs/>
          <w:sz w:val="22"/>
          <w:szCs w:val="22"/>
        </w:rPr>
        <w:t>30</w:t>
      </w:r>
      <w:r w:rsidRPr="00C348D7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 w:rsidRPr="002D4175">
        <w:rPr>
          <w:rFonts w:asciiTheme="minorHAnsi" w:hAnsiTheme="minorHAnsi" w:cstheme="minorHAnsi"/>
          <w:sz w:val="22"/>
          <w:szCs w:val="22"/>
        </w:rPr>
        <w:t xml:space="preserve"> od dnia poprawnie złożonej faktury przelewem na konto</w:t>
      </w:r>
      <w:r w:rsidR="00A262C1">
        <w:rPr>
          <w:rFonts w:asciiTheme="minorHAnsi" w:hAnsiTheme="minorHAnsi" w:cstheme="minorHAnsi"/>
          <w:sz w:val="22"/>
          <w:szCs w:val="22"/>
        </w:rPr>
        <w:t>.</w:t>
      </w:r>
      <w:r w:rsidRPr="002D417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36A1513" w14:textId="77777777" w:rsidR="004D4510" w:rsidRPr="002D4175" w:rsidRDefault="004D4510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trike/>
          <w:sz w:val="22"/>
          <w:szCs w:val="22"/>
        </w:rPr>
      </w:pPr>
    </w:p>
    <w:p w14:paraId="27B76AD2" w14:textId="35E4C7AC" w:rsidR="00BF6DBE" w:rsidRPr="002D4175" w:rsidRDefault="00BF6DBE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t xml:space="preserve">2. </w:t>
      </w:r>
      <w:r w:rsidRPr="002D4175">
        <w:rPr>
          <w:rFonts w:asciiTheme="minorHAnsi" w:hAnsiTheme="minorHAnsi" w:cstheme="minorHAnsi"/>
          <w:b/>
          <w:bCs/>
          <w:sz w:val="22"/>
          <w:szCs w:val="22"/>
        </w:rPr>
        <w:t xml:space="preserve">OŚWIADCZAMY, </w:t>
      </w:r>
      <w:r w:rsidRPr="002D4175">
        <w:rPr>
          <w:rFonts w:asciiTheme="minorHAnsi" w:hAnsiTheme="minorHAnsi" w:cstheme="minorHAnsi"/>
          <w:sz w:val="22"/>
          <w:szCs w:val="22"/>
        </w:rPr>
        <w:t xml:space="preserve">że zapoznaliśmy się ze Specyfikacją Warunków Zamówienia i akceptujemy wszystkie wymagania i warunki zawarcia </w:t>
      </w:r>
      <w:r w:rsidR="00A262C1" w:rsidRPr="002D4175">
        <w:rPr>
          <w:rFonts w:asciiTheme="minorHAnsi" w:hAnsiTheme="minorHAnsi" w:cstheme="minorHAnsi"/>
          <w:sz w:val="22"/>
          <w:szCs w:val="22"/>
        </w:rPr>
        <w:t>umowy w</w:t>
      </w:r>
      <w:r w:rsidR="00295C02" w:rsidRPr="002D4175">
        <w:rPr>
          <w:rFonts w:asciiTheme="minorHAnsi" w:hAnsiTheme="minorHAnsi" w:cstheme="minorHAnsi"/>
          <w:sz w:val="22"/>
          <w:szCs w:val="22"/>
        </w:rPr>
        <w:t xml:space="preserve"> </w:t>
      </w:r>
      <w:r w:rsidRPr="002D4175">
        <w:rPr>
          <w:rFonts w:asciiTheme="minorHAnsi" w:hAnsiTheme="minorHAnsi" w:cstheme="minorHAnsi"/>
          <w:sz w:val="22"/>
          <w:szCs w:val="22"/>
        </w:rPr>
        <w:t xml:space="preserve">niej zawarte. </w:t>
      </w:r>
    </w:p>
    <w:p w14:paraId="4289C9DD" w14:textId="77777777" w:rsidR="00BF6DBE" w:rsidRPr="002D4175" w:rsidRDefault="00BF6DBE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t xml:space="preserve">3. </w:t>
      </w:r>
      <w:r w:rsidRPr="002D4175">
        <w:rPr>
          <w:rFonts w:asciiTheme="minorHAnsi" w:hAnsiTheme="minorHAnsi" w:cstheme="minorHAnsi"/>
          <w:b/>
          <w:bCs/>
          <w:sz w:val="22"/>
          <w:szCs w:val="22"/>
        </w:rPr>
        <w:t xml:space="preserve">OŚWIADCZAMY, </w:t>
      </w:r>
      <w:r w:rsidRPr="002D4175">
        <w:rPr>
          <w:rFonts w:asciiTheme="minorHAnsi" w:hAnsiTheme="minorHAnsi" w:cstheme="minorHAnsi"/>
          <w:sz w:val="22"/>
          <w:szCs w:val="22"/>
        </w:rPr>
        <w:t>że uzyskaliśmy wszelkie informacje niezbędne do prawidłowego przygotowania i złożenia niniejszej oferty.</w:t>
      </w:r>
    </w:p>
    <w:p w14:paraId="4ACB368F" w14:textId="77777777" w:rsidR="00A262C1" w:rsidRPr="00A262C1" w:rsidRDefault="00BF6DBE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lastRenderedPageBreak/>
        <w:t xml:space="preserve">4. </w:t>
      </w:r>
      <w:r w:rsidRPr="002D4175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2D4175">
        <w:rPr>
          <w:rFonts w:asciiTheme="minorHAnsi" w:hAnsiTheme="minorHAnsi" w:cstheme="minorHAnsi"/>
          <w:sz w:val="22"/>
          <w:szCs w:val="22"/>
        </w:rPr>
        <w:t xml:space="preserve">, że jesteśmy </w:t>
      </w:r>
      <w:r w:rsidRPr="00A262C1">
        <w:rPr>
          <w:rFonts w:asciiTheme="minorHAnsi" w:hAnsiTheme="minorHAnsi" w:cstheme="minorHAnsi"/>
          <w:bCs/>
          <w:sz w:val="22"/>
          <w:szCs w:val="22"/>
        </w:rPr>
        <w:t>związani niniejszą ofertą</w:t>
      </w:r>
      <w:r w:rsidRPr="00A262C1">
        <w:rPr>
          <w:rFonts w:asciiTheme="minorHAnsi" w:hAnsiTheme="minorHAnsi" w:cstheme="minorHAnsi"/>
          <w:sz w:val="22"/>
          <w:szCs w:val="22"/>
        </w:rPr>
        <w:t xml:space="preserve"> od dnia upływu terminu składania ofert </w:t>
      </w:r>
      <w:r w:rsidR="00A262C1" w:rsidRPr="00A262C1">
        <w:rPr>
          <w:rFonts w:asciiTheme="minorHAnsi" w:hAnsiTheme="minorHAnsi" w:cstheme="minorHAnsi"/>
          <w:sz w:val="22"/>
          <w:szCs w:val="22"/>
        </w:rPr>
        <w:t>do dnia wskazanego w rozdziale III podrozdziale 3 SWZ.</w:t>
      </w:r>
    </w:p>
    <w:p w14:paraId="3B98CCC4" w14:textId="0C32180A" w:rsidR="004D4510" w:rsidRPr="00A262C1" w:rsidRDefault="004D4510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Cs/>
          <w:kern w:val="1"/>
          <w:sz w:val="22"/>
          <w:szCs w:val="22"/>
          <w:lang w:eastAsia="zh-CN"/>
        </w:rPr>
      </w:pPr>
      <w:r w:rsidRPr="00A262C1">
        <w:rPr>
          <w:rFonts w:asciiTheme="minorHAnsi" w:hAnsiTheme="minorHAnsi" w:cstheme="minorHAnsi"/>
          <w:bCs/>
          <w:sz w:val="22"/>
          <w:szCs w:val="22"/>
        </w:rPr>
        <w:t>5.</w:t>
      </w:r>
      <w:r w:rsidRPr="00A262C1">
        <w:rPr>
          <w:rFonts w:asciiTheme="minorHAnsi" w:hAnsiTheme="minorHAnsi" w:cstheme="minorHAnsi"/>
          <w:b/>
          <w:sz w:val="22"/>
          <w:szCs w:val="22"/>
        </w:rPr>
        <w:t xml:space="preserve"> Oświadczam,  </w:t>
      </w:r>
      <w:r w:rsidRPr="000B5E5A">
        <w:rPr>
          <w:rFonts w:asciiTheme="minorHAnsi" w:hAnsiTheme="minorHAnsi" w:cstheme="minorHAnsi"/>
          <w:bCs/>
          <w:sz w:val="22"/>
          <w:szCs w:val="22"/>
        </w:rPr>
        <w:t xml:space="preserve">że  </w:t>
      </w:r>
      <w:r w:rsidRPr="000B5E5A">
        <w:rPr>
          <w:rFonts w:asciiTheme="minorHAnsi" w:hAnsiTheme="minorHAnsi" w:cstheme="minorHAnsi"/>
          <w:bCs/>
          <w:kern w:val="1"/>
          <w:sz w:val="22"/>
          <w:szCs w:val="22"/>
          <w:lang w:eastAsia="zh-CN"/>
        </w:rPr>
        <w:t xml:space="preserve">funkcję </w:t>
      </w:r>
      <w:r w:rsidR="009B09A8">
        <w:rPr>
          <w:rFonts w:asciiTheme="minorHAnsi" w:hAnsiTheme="minorHAnsi" w:cstheme="minorHAnsi"/>
          <w:bCs/>
          <w:kern w:val="1"/>
          <w:sz w:val="22"/>
          <w:szCs w:val="22"/>
          <w:lang w:eastAsia="zh-CN"/>
        </w:rPr>
        <w:t>inżyniera projektu</w:t>
      </w:r>
      <w:r w:rsidRPr="000B5E5A">
        <w:rPr>
          <w:rFonts w:asciiTheme="minorHAnsi" w:hAnsiTheme="minorHAnsi" w:cstheme="minorHAnsi"/>
          <w:bCs/>
          <w:kern w:val="1"/>
          <w:sz w:val="22"/>
          <w:szCs w:val="22"/>
          <w:lang w:eastAsia="zh-CN"/>
        </w:rPr>
        <w:t xml:space="preserve"> będzie wykonywała osoba</w:t>
      </w:r>
      <w:r w:rsidR="00A262C1" w:rsidRPr="000B5E5A">
        <w:rPr>
          <w:rFonts w:asciiTheme="minorHAnsi" w:hAnsiTheme="minorHAnsi" w:cstheme="minorHAnsi"/>
          <w:bCs/>
          <w:kern w:val="1"/>
          <w:sz w:val="22"/>
          <w:szCs w:val="22"/>
          <w:lang w:eastAsia="zh-CN"/>
        </w:rPr>
        <w:t>,</w:t>
      </w:r>
      <w:r w:rsidR="00E402E1" w:rsidRPr="000B5E5A">
        <w:rPr>
          <w:rFonts w:asciiTheme="minorHAnsi" w:hAnsiTheme="minorHAnsi" w:cstheme="minorHAnsi"/>
          <w:bCs/>
          <w:kern w:val="1"/>
          <w:sz w:val="22"/>
          <w:szCs w:val="22"/>
          <w:lang w:eastAsia="zh-CN"/>
        </w:rPr>
        <w:t xml:space="preserve"> </w:t>
      </w:r>
      <w:r w:rsidR="00E402E1" w:rsidRPr="000B5E5A">
        <w:rPr>
          <w:rFonts w:asciiTheme="minorHAnsi" w:hAnsiTheme="minorHAnsi" w:cstheme="minorHAnsi"/>
          <w:bCs/>
          <w:iCs/>
          <w:kern w:val="1"/>
          <w:sz w:val="22"/>
          <w:szCs w:val="22"/>
          <w:lang w:eastAsia="zh-CN"/>
        </w:rPr>
        <w:t>która</w:t>
      </w:r>
      <w:r w:rsidR="00E402E1" w:rsidRPr="000B5E5A">
        <w:rPr>
          <w:rFonts w:asciiTheme="minorHAnsi" w:hAnsiTheme="minorHAnsi" w:cstheme="minorHAnsi"/>
          <w:sz w:val="22"/>
          <w:szCs w:val="22"/>
        </w:rPr>
        <w:t xml:space="preserve"> przez okres min. jednego roku pełniła funkcję </w:t>
      </w:r>
      <w:r w:rsidR="009B09A8">
        <w:rPr>
          <w:rFonts w:asciiTheme="minorHAnsi" w:hAnsiTheme="minorHAnsi" w:cstheme="minorHAnsi"/>
          <w:bCs/>
          <w:kern w:val="1"/>
          <w:sz w:val="22"/>
          <w:szCs w:val="22"/>
          <w:lang w:eastAsia="zh-CN"/>
        </w:rPr>
        <w:t>inżyniera projektu</w:t>
      </w:r>
      <w:r w:rsidR="009B09A8" w:rsidRPr="000B5E5A">
        <w:rPr>
          <w:rFonts w:asciiTheme="minorHAnsi" w:hAnsiTheme="minorHAnsi" w:cstheme="minorHAnsi"/>
          <w:bCs/>
          <w:kern w:val="1"/>
          <w:sz w:val="22"/>
          <w:szCs w:val="22"/>
          <w:lang w:eastAsia="zh-CN"/>
        </w:rPr>
        <w:t xml:space="preserve"> </w:t>
      </w:r>
      <w:r w:rsidR="00E402E1" w:rsidRPr="000B5E5A">
        <w:rPr>
          <w:rFonts w:asciiTheme="minorHAnsi" w:hAnsiTheme="minorHAnsi" w:cstheme="minorHAnsi"/>
          <w:bCs/>
          <w:iCs/>
          <w:kern w:val="1"/>
          <w:sz w:val="22"/>
          <w:szCs w:val="22"/>
          <w:lang w:eastAsia="zh-CN"/>
        </w:rPr>
        <w:t xml:space="preserve">dot. </w:t>
      </w:r>
      <w:r w:rsidR="00E402E1" w:rsidRPr="000B5E5A">
        <w:rPr>
          <w:rFonts w:asciiTheme="minorHAnsi" w:hAnsiTheme="minorHAnsi" w:cstheme="minorHAnsi"/>
          <w:iCs/>
          <w:sz w:val="22"/>
          <w:szCs w:val="22"/>
        </w:rPr>
        <w:t>nadzoru nad realizacją projektu wdrożenia i/</w:t>
      </w:r>
      <w:r w:rsidR="00E402E1" w:rsidRPr="000B5E5A">
        <w:rPr>
          <w:rFonts w:asciiTheme="minorHAnsi" w:hAnsiTheme="minorHAnsi" w:cstheme="minorHAnsi"/>
          <w:sz w:val="22"/>
          <w:szCs w:val="22"/>
        </w:rPr>
        <w:t>lub utrzymania systemu informatycznego dotyczącego</w:t>
      </w:r>
      <w:r w:rsidR="00E402E1" w:rsidRPr="00A262C1">
        <w:rPr>
          <w:rFonts w:asciiTheme="minorHAnsi" w:hAnsiTheme="minorHAnsi" w:cstheme="minorHAnsi"/>
          <w:sz w:val="22"/>
          <w:szCs w:val="22"/>
        </w:rPr>
        <w:t xml:space="preserve"> bezpieczeństwa (miejskiego lub przemysłowego) lub monitoringu wizyjnego o wartości:</w:t>
      </w:r>
      <w:r w:rsidRPr="00A262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………………………</w:t>
      </w:r>
      <w:r w:rsidRPr="00A262C1">
        <w:rPr>
          <w:rFonts w:asciiTheme="minorHAnsi" w:hAnsiTheme="minorHAnsi" w:cstheme="minorHAnsi"/>
          <w:bCs/>
          <w:sz w:val="22"/>
          <w:szCs w:val="22"/>
        </w:rPr>
        <w:t xml:space="preserve"> (</w:t>
      </w:r>
      <w:r w:rsidR="00A262C1" w:rsidRPr="00A262C1">
        <w:rPr>
          <w:rFonts w:asciiTheme="minorHAnsi" w:hAnsiTheme="minorHAnsi" w:cstheme="minorHAnsi"/>
          <w:bCs/>
          <w:sz w:val="22"/>
          <w:szCs w:val="22"/>
        </w:rPr>
        <w:t xml:space="preserve">minimum </w:t>
      </w:r>
      <w:r w:rsidR="007C1719">
        <w:rPr>
          <w:rFonts w:asciiTheme="minorHAnsi" w:hAnsiTheme="minorHAnsi" w:cstheme="minorHAnsi"/>
          <w:bCs/>
          <w:sz w:val="22"/>
          <w:szCs w:val="22"/>
        </w:rPr>
        <w:t xml:space="preserve">400 </w:t>
      </w:r>
      <w:r w:rsidR="00140FD1" w:rsidRPr="00A262C1">
        <w:rPr>
          <w:rFonts w:asciiTheme="minorHAnsi" w:hAnsiTheme="minorHAnsi" w:cstheme="minorHAnsi"/>
          <w:bCs/>
          <w:sz w:val="22"/>
          <w:szCs w:val="22"/>
        </w:rPr>
        <w:t xml:space="preserve">000 </w:t>
      </w:r>
      <w:r w:rsidRPr="00A262C1">
        <w:rPr>
          <w:rFonts w:asciiTheme="minorHAnsi" w:hAnsiTheme="minorHAnsi" w:cstheme="minorHAnsi"/>
          <w:bCs/>
          <w:sz w:val="22"/>
          <w:szCs w:val="22"/>
        </w:rPr>
        <w:t>PLN).</w:t>
      </w:r>
    </w:p>
    <w:p w14:paraId="07C08317" w14:textId="3AC1D732" w:rsidR="004D4510" w:rsidRPr="00A262C1" w:rsidRDefault="004D4510" w:rsidP="00E7458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262C1">
        <w:rPr>
          <w:rFonts w:asciiTheme="minorHAnsi" w:hAnsiTheme="minorHAnsi" w:cstheme="minorHAnsi"/>
          <w:sz w:val="22"/>
          <w:szCs w:val="22"/>
        </w:rPr>
        <w:t>a ponadto (oprócz wskazanego powyżej</w:t>
      </w:r>
      <w:r w:rsidRPr="00EB5A0D">
        <w:rPr>
          <w:rFonts w:asciiTheme="minorHAnsi" w:hAnsiTheme="minorHAnsi" w:cstheme="minorHAnsi"/>
          <w:sz w:val="22"/>
          <w:szCs w:val="22"/>
        </w:rPr>
        <w:t>)</w:t>
      </w:r>
      <w:r w:rsidR="00A459C9" w:rsidRPr="00EB5A0D">
        <w:rPr>
          <w:rFonts w:asciiTheme="minorHAnsi" w:hAnsiTheme="minorHAnsi" w:cstheme="minorHAnsi"/>
          <w:sz w:val="22"/>
          <w:szCs w:val="22"/>
        </w:rPr>
        <w:t xml:space="preserve"> w okresie ostatnich 5 lat</w:t>
      </w:r>
      <w:r w:rsidRPr="00EB5A0D">
        <w:rPr>
          <w:rFonts w:asciiTheme="minorHAnsi" w:hAnsiTheme="minorHAnsi" w:cstheme="minorHAnsi"/>
          <w:sz w:val="22"/>
          <w:szCs w:val="22"/>
        </w:rPr>
        <w:t xml:space="preserve"> </w:t>
      </w:r>
      <w:r w:rsidRPr="00A262C1">
        <w:rPr>
          <w:rFonts w:asciiTheme="minorHAnsi" w:hAnsiTheme="minorHAnsi" w:cstheme="minorHAnsi"/>
          <w:sz w:val="22"/>
          <w:szCs w:val="22"/>
        </w:rPr>
        <w:t xml:space="preserve">uczestniczyła jako inżynier projektu dot. </w:t>
      </w:r>
      <w:r w:rsidRPr="00A262C1">
        <w:rPr>
          <w:rFonts w:asciiTheme="minorHAnsi" w:eastAsia="Calibri" w:hAnsiTheme="minorHAnsi" w:cstheme="minorHAnsi"/>
          <w:sz w:val="22"/>
          <w:szCs w:val="22"/>
          <w:lang w:eastAsia="en-US"/>
        </w:rPr>
        <w:t>nadzoru nad realizacją projektu wdrożenia i/lub utrzymania systemu informatycznego dotyczącego bezpieczeństwa (miejskiego lub przemysłowego) lub monitoringu wizyjneg</w:t>
      </w:r>
      <w:r w:rsidRPr="00A262C1">
        <w:rPr>
          <w:rFonts w:asciiTheme="minorHAnsi" w:hAnsiTheme="minorHAnsi" w:cstheme="minorHAnsi"/>
          <w:bCs/>
          <w:sz w:val="22"/>
          <w:szCs w:val="22"/>
        </w:rPr>
        <w:t>o w projektach</w:t>
      </w:r>
      <w:r w:rsidR="00E402E1" w:rsidRPr="00A262C1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="00E402E1" w:rsidRPr="00A262C1">
        <w:rPr>
          <w:rFonts w:asciiTheme="minorHAnsi" w:hAnsiTheme="minorHAnsi" w:cstheme="minorHAnsi"/>
          <w:bCs/>
          <w:sz w:val="22"/>
          <w:szCs w:val="22"/>
        </w:rPr>
        <w:t>jn</w:t>
      </w:r>
      <w:proofErr w:type="spellEnd"/>
      <w:r w:rsidR="00E402E1" w:rsidRPr="00A262C1">
        <w:rPr>
          <w:rFonts w:asciiTheme="minorHAnsi" w:hAnsiTheme="minorHAnsi" w:cstheme="minorHAnsi"/>
          <w:bCs/>
          <w:sz w:val="22"/>
          <w:szCs w:val="22"/>
        </w:rPr>
        <w:t>:</w:t>
      </w:r>
      <w:r w:rsidRPr="00A262C1">
        <w:rPr>
          <w:rFonts w:asciiTheme="minorHAnsi" w:hAnsiTheme="minorHAnsi" w:cstheme="minorHAnsi"/>
          <w:bCs/>
          <w:sz w:val="22"/>
          <w:szCs w:val="22"/>
        </w:rPr>
        <w:t>:</w:t>
      </w:r>
    </w:p>
    <w:p w14:paraId="7A371342" w14:textId="77777777" w:rsidR="00C50CD9" w:rsidRDefault="004D4510" w:rsidP="00844BC1">
      <w:pPr>
        <w:numPr>
          <w:ilvl w:val="2"/>
          <w:numId w:val="57"/>
        </w:numPr>
        <w:tabs>
          <w:tab w:val="clear" w:pos="2685"/>
          <w:tab w:val="left" w:pos="2977"/>
        </w:tabs>
        <w:suppressAutoHyphens/>
        <w:spacing w:line="276" w:lineRule="auto"/>
        <w:ind w:left="1418" w:hanging="425"/>
        <w:jc w:val="both"/>
        <w:rPr>
          <w:rFonts w:asciiTheme="minorHAnsi" w:hAnsiTheme="minorHAnsi" w:cstheme="minorHAnsi"/>
          <w:sz w:val="22"/>
          <w:szCs w:val="22"/>
        </w:rPr>
      </w:pPr>
      <w:bookmarkStart w:id="2" w:name="_Hlk42249347"/>
      <w:r w:rsidRPr="00A262C1">
        <w:rPr>
          <w:rFonts w:asciiTheme="minorHAnsi" w:hAnsiTheme="minorHAnsi" w:cstheme="minorHAnsi"/>
          <w:sz w:val="22"/>
          <w:szCs w:val="22"/>
        </w:rPr>
        <w:t xml:space="preserve">Nazwa projektu </w:t>
      </w:r>
      <w:bookmarkEnd w:id="2"/>
      <w:r w:rsidRPr="00A262C1">
        <w:rPr>
          <w:rFonts w:asciiTheme="minorHAnsi" w:hAnsiTheme="minorHAnsi" w:cstheme="minorHAnsi"/>
          <w:sz w:val="22"/>
          <w:szCs w:val="22"/>
        </w:rPr>
        <w:t xml:space="preserve">, miejsce oraz </w:t>
      </w:r>
      <w:r w:rsidR="00A262C1" w:rsidRPr="00A262C1">
        <w:rPr>
          <w:rFonts w:asciiTheme="minorHAnsi" w:hAnsiTheme="minorHAnsi" w:cstheme="minorHAnsi"/>
          <w:sz w:val="22"/>
          <w:szCs w:val="22"/>
        </w:rPr>
        <w:t>wartość brutto</w:t>
      </w:r>
      <w:r w:rsidRPr="00A262C1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7F71C585" w14:textId="735AB74E" w:rsidR="004D4510" w:rsidRPr="00A262C1" w:rsidRDefault="004D4510" w:rsidP="00E7458D">
      <w:pPr>
        <w:tabs>
          <w:tab w:val="left" w:pos="2977"/>
        </w:tabs>
        <w:suppressAutoHyphens/>
        <w:spacing w:line="276" w:lineRule="auto"/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A262C1">
        <w:rPr>
          <w:rFonts w:asciiTheme="minorHAnsi" w:hAnsiTheme="minorHAnsi" w:cstheme="minorHAnsi"/>
          <w:sz w:val="22"/>
          <w:szCs w:val="22"/>
        </w:rPr>
        <w:t>…………………………………………………………</w:t>
      </w:r>
      <w:r w:rsidR="00345C2C" w:rsidRPr="00A262C1">
        <w:rPr>
          <w:rFonts w:asciiTheme="minorHAnsi" w:hAnsiTheme="minorHAnsi" w:cstheme="minorHAnsi"/>
          <w:sz w:val="22"/>
          <w:szCs w:val="22"/>
        </w:rPr>
        <w:t xml:space="preserve"> o wartości : …..</w:t>
      </w:r>
      <w:r w:rsidRPr="00A262C1">
        <w:rPr>
          <w:rFonts w:asciiTheme="minorHAnsi" w:hAnsiTheme="minorHAnsi" w:cstheme="minorHAnsi"/>
          <w:sz w:val="22"/>
          <w:szCs w:val="22"/>
        </w:rPr>
        <w:t>………………..………*</w:t>
      </w:r>
    </w:p>
    <w:p w14:paraId="23257999" w14:textId="77777777" w:rsidR="00C50CD9" w:rsidRDefault="004D4510" w:rsidP="00844BC1">
      <w:pPr>
        <w:numPr>
          <w:ilvl w:val="2"/>
          <w:numId w:val="57"/>
        </w:numPr>
        <w:tabs>
          <w:tab w:val="clear" w:pos="2685"/>
          <w:tab w:val="left" w:pos="2977"/>
        </w:tabs>
        <w:suppressAutoHyphens/>
        <w:spacing w:line="276" w:lineRule="auto"/>
        <w:ind w:left="1418" w:hanging="425"/>
        <w:jc w:val="both"/>
        <w:rPr>
          <w:rFonts w:asciiTheme="minorHAnsi" w:hAnsiTheme="minorHAnsi" w:cstheme="minorHAnsi"/>
          <w:sz w:val="22"/>
          <w:szCs w:val="22"/>
        </w:rPr>
      </w:pPr>
      <w:r w:rsidRPr="00A262C1">
        <w:rPr>
          <w:rFonts w:asciiTheme="minorHAnsi" w:hAnsiTheme="minorHAnsi" w:cstheme="minorHAnsi"/>
          <w:sz w:val="22"/>
          <w:szCs w:val="22"/>
        </w:rPr>
        <w:t xml:space="preserve">Nazwa projektu miejsce oraz </w:t>
      </w:r>
      <w:r w:rsidR="00A262C1" w:rsidRPr="00A262C1">
        <w:rPr>
          <w:rFonts w:asciiTheme="minorHAnsi" w:hAnsiTheme="minorHAnsi" w:cstheme="minorHAnsi"/>
          <w:sz w:val="22"/>
          <w:szCs w:val="22"/>
        </w:rPr>
        <w:t>wartość brutto</w:t>
      </w:r>
      <w:r w:rsidRPr="00A262C1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4AB37A0C" w14:textId="2DEAC8C8" w:rsidR="004D4510" w:rsidRPr="00A262C1" w:rsidRDefault="00345C2C" w:rsidP="00E7458D">
      <w:pPr>
        <w:tabs>
          <w:tab w:val="left" w:pos="2977"/>
        </w:tabs>
        <w:suppressAutoHyphens/>
        <w:spacing w:line="276" w:lineRule="auto"/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A262C1">
        <w:rPr>
          <w:rFonts w:asciiTheme="minorHAnsi" w:hAnsiTheme="minorHAnsi" w:cstheme="minorHAnsi"/>
          <w:sz w:val="22"/>
          <w:szCs w:val="22"/>
        </w:rPr>
        <w:t>………………………………………………………… o wartości : …..………………..………*</w:t>
      </w:r>
    </w:p>
    <w:p w14:paraId="625E0C94" w14:textId="2A5B3A35" w:rsidR="004D4510" w:rsidRDefault="004D4510" w:rsidP="00844BC1">
      <w:pPr>
        <w:numPr>
          <w:ilvl w:val="2"/>
          <w:numId w:val="57"/>
        </w:numPr>
        <w:tabs>
          <w:tab w:val="clear" w:pos="2685"/>
          <w:tab w:val="left" w:pos="2977"/>
        </w:tabs>
        <w:suppressAutoHyphens/>
        <w:spacing w:line="276" w:lineRule="auto"/>
        <w:ind w:left="1418" w:hanging="425"/>
        <w:jc w:val="both"/>
        <w:rPr>
          <w:rFonts w:ascii="Calibri" w:hAnsi="Calibri" w:cs="Calibri"/>
          <w:sz w:val="22"/>
          <w:szCs w:val="22"/>
        </w:rPr>
      </w:pPr>
      <w:r w:rsidRPr="00A262C1">
        <w:rPr>
          <w:rFonts w:asciiTheme="minorHAnsi" w:hAnsiTheme="minorHAnsi" w:cstheme="minorHAnsi"/>
          <w:sz w:val="22"/>
          <w:szCs w:val="22"/>
        </w:rPr>
        <w:t xml:space="preserve">Nazwa projektu miejsce oraz </w:t>
      </w:r>
      <w:r w:rsidR="00A262C1" w:rsidRPr="00A262C1">
        <w:rPr>
          <w:rFonts w:asciiTheme="minorHAnsi" w:hAnsiTheme="minorHAnsi" w:cstheme="minorHAnsi"/>
          <w:sz w:val="22"/>
          <w:szCs w:val="22"/>
        </w:rPr>
        <w:t>wartość brutto</w:t>
      </w:r>
      <w:r w:rsidRPr="00B138FA">
        <w:rPr>
          <w:rFonts w:ascii="Calibri" w:hAnsi="Calibri" w:cs="Calibri"/>
          <w:sz w:val="22"/>
          <w:szCs w:val="22"/>
        </w:rPr>
        <w:t xml:space="preserve">: </w:t>
      </w:r>
    </w:p>
    <w:p w14:paraId="12A0DC3D" w14:textId="0694A257" w:rsidR="00345C2C" w:rsidRPr="007C1719" w:rsidRDefault="00345C2C" w:rsidP="00E7458D">
      <w:pPr>
        <w:tabs>
          <w:tab w:val="left" w:pos="2977"/>
        </w:tabs>
        <w:suppressAutoHyphens/>
        <w:spacing w:line="276" w:lineRule="auto"/>
        <w:ind w:left="1418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7C1719">
        <w:rPr>
          <w:rFonts w:ascii="Calibri" w:hAnsi="Calibri" w:cs="Calibri"/>
          <w:color w:val="000000" w:themeColor="text1"/>
          <w:sz w:val="22"/>
          <w:szCs w:val="22"/>
        </w:rPr>
        <w:t>………………………………………………………… o wartości : …..………………..………*</w:t>
      </w:r>
    </w:p>
    <w:p w14:paraId="267B6AB6" w14:textId="77777777" w:rsidR="00045A14" w:rsidRPr="007C1719" w:rsidRDefault="00045A14" w:rsidP="00045A14">
      <w:pPr>
        <w:numPr>
          <w:ilvl w:val="2"/>
          <w:numId w:val="57"/>
        </w:numPr>
        <w:tabs>
          <w:tab w:val="clear" w:pos="2685"/>
          <w:tab w:val="left" w:pos="2977"/>
        </w:tabs>
        <w:suppressAutoHyphens/>
        <w:spacing w:line="276" w:lineRule="auto"/>
        <w:ind w:left="1418" w:hanging="425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7C1719">
        <w:rPr>
          <w:rFonts w:ascii="Calibri" w:hAnsi="Calibri" w:cs="Calibri"/>
          <w:color w:val="000000" w:themeColor="text1"/>
          <w:sz w:val="22"/>
          <w:szCs w:val="22"/>
        </w:rPr>
        <w:t xml:space="preserve">Nazwa projektu miejsce oraz wartość brutto: </w:t>
      </w:r>
    </w:p>
    <w:p w14:paraId="742765DB" w14:textId="549027D1" w:rsidR="00045A14" w:rsidRDefault="00045A14" w:rsidP="00045A14">
      <w:pPr>
        <w:tabs>
          <w:tab w:val="left" w:pos="2977"/>
        </w:tabs>
        <w:suppressAutoHyphens/>
        <w:spacing w:line="276" w:lineRule="auto"/>
        <w:ind w:left="1418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7C1719">
        <w:rPr>
          <w:rFonts w:ascii="Calibri" w:hAnsi="Calibri" w:cs="Calibri"/>
          <w:color w:val="000000" w:themeColor="text1"/>
          <w:sz w:val="22"/>
          <w:szCs w:val="22"/>
        </w:rPr>
        <w:t>………………………………………………………… o wartości : …..………………..………*</w:t>
      </w:r>
    </w:p>
    <w:p w14:paraId="4D156B06" w14:textId="41F1CBE2" w:rsidR="004D4510" w:rsidRPr="007C1719" w:rsidRDefault="004D4510" w:rsidP="00844BC1">
      <w:pPr>
        <w:numPr>
          <w:ilvl w:val="2"/>
          <w:numId w:val="57"/>
        </w:numPr>
        <w:tabs>
          <w:tab w:val="clear" w:pos="2685"/>
          <w:tab w:val="left" w:pos="2977"/>
        </w:tabs>
        <w:suppressAutoHyphens/>
        <w:spacing w:line="276" w:lineRule="auto"/>
        <w:ind w:left="1418" w:hanging="425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7C1719">
        <w:rPr>
          <w:rFonts w:ascii="Calibri" w:hAnsi="Calibri" w:cs="Calibri"/>
          <w:color w:val="000000" w:themeColor="text1"/>
          <w:sz w:val="22"/>
          <w:szCs w:val="22"/>
        </w:rPr>
        <w:t xml:space="preserve">Nazwa projektu miejsce oraz </w:t>
      </w:r>
      <w:r w:rsidR="00A262C1" w:rsidRPr="007C1719">
        <w:rPr>
          <w:rFonts w:ascii="Calibri" w:hAnsi="Calibri" w:cs="Calibri"/>
          <w:color w:val="000000" w:themeColor="text1"/>
          <w:sz w:val="22"/>
          <w:szCs w:val="22"/>
        </w:rPr>
        <w:t>wartość brutto</w:t>
      </w:r>
      <w:r w:rsidRPr="007C1719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</w:p>
    <w:p w14:paraId="230923C0" w14:textId="3954641A" w:rsidR="004D4510" w:rsidRPr="007C1719" w:rsidRDefault="00345C2C" w:rsidP="00045A14">
      <w:pPr>
        <w:tabs>
          <w:tab w:val="left" w:pos="2977"/>
        </w:tabs>
        <w:suppressAutoHyphens/>
        <w:spacing w:line="276" w:lineRule="auto"/>
        <w:ind w:left="1418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7C1719">
        <w:rPr>
          <w:rFonts w:ascii="Calibri" w:hAnsi="Calibri" w:cs="Calibri"/>
          <w:color w:val="000000" w:themeColor="text1"/>
          <w:sz w:val="22"/>
          <w:szCs w:val="22"/>
        </w:rPr>
        <w:t>………………………………………………………… o wartości : …..………………..………*</w:t>
      </w:r>
    </w:p>
    <w:p w14:paraId="30AD49B4" w14:textId="65352743" w:rsidR="004D4510" w:rsidRPr="002D4175" w:rsidRDefault="004D4510" w:rsidP="00E7458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D4175">
        <w:rPr>
          <w:rFonts w:ascii="Calibri" w:hAnsi="Calibri" w:cs="Calibri"/>
          <w:sz w:val="22"/>
          <w:szCs w:val="22"/>
        </w:rPr>
        <w:t xml:space="preserve">  *- wskazać </w:t>
      </w:r>
      <w:r w:rsidR="00A262C1" w:rsidRPr="002D4175">
        <w:rPr>
          <w:rFonts w:ascii="Calibri" w:hAnsi="Calibri" w:cs="Calibri"/>
          <w:sz w:val="22"/>
          <w:szCs w:val="22"/>
        </w:rPr>
        <w:t>należy, gdzie ta</w:t>
      </w:r>
      <w:r w:rsidRPr="002D4175">
        <w:rPr>
          <w:rFonts w:ascii="Calibri" w:hAnsi="Calibri" w:cs="Calibri"/>
          <w:sz w:val="22"/>
          <w:szCs w:val="22"/>
        </w:rPr>
        <w:t xml:space="preserve"> osoba nabyła doświadczenie bez podawania danych osobowych tej osob</w:t>
      </w:r>
      <w:r w:rsidR="00A262C1">
        <w:rPr>
          <w:rFonts w:ascii="Calibri" w:hAnsi="Calibri" w:cs="Calibri"/>
          <w:sz w:val="22"/>
          <w:szCs w:val="22"/>
        </w:rPr>
        <w:t>y</w:t>
      </w:r>
      <w:r w:rsidRPr="002D4175">
        <w:rPr>
          <w:rFonts w:ascii="Calibri" w:hAnsi="Calibri" w:cs="Calibri"/>
          <w:sz w:val="22"/>
          <w:szCs w:val="22"/>
        </w:rPr>
        <w:t>. Nazwę projektu</w:t>
      </w:r>
      <w:r w:rsidR="00A262C1">
        <w:rPr>
          <w:rFonts w:ascii="Calibri" w:hAnsi="Calibri" w:cs="Calibri"/>
          <w:sz w:val="22"/>
          <w:szCs w:val="22"/>
        </w:rPr>
        <w:t xml:space="preserve"> </w:t>
      </w:r>
      <w:r w:rsidRPr="002D4175">
        <w:rPr>
          <w:rFonts w:ascii="Calibri" w:hAnsi="Calibri" w:cs="Calibri"/>
          <w:sz w:val="22"/>
          <w:szCs w:val="22"/>
        </w:rPr>
        <w:t xml:space="preserve">należy </w:t>
      </w:r>
      <w:r w:rsidR="00A262C1" w:rsidRPr="002D4175">
        <w:rPr>
          <w:rFonts w:ascii="Calibri" w:hAnsi="Calibri" w:cs="Calibri"/>
          <w:sz w:val="22"/>
          <w:szCs w:val="22"/>
        </w:rPr>
        <w:t>podać tak</w:t>
      </w:r>
      <w:r w:rsidRPr="002D4175">
        <w:rPr>
          <w:rFonts w:ascii="Calibri" w:hAnsi="Calibri" w:cs="Calibri"/>
          <w:sz w:val="22"/>
          <w:szCs w:val="22"/>
        </w:rPr>
        <w:t xml:space="preserve"> aby możliwe było </w:t>
      </w:r>
      <w:r w:rsidR="00A262C1" w:rsidRPr="002D4175">
        <w:rPr>
          <w:rFonts w:ascii="Calibri" w:hAnsi="Calibri" w:cs="Calibri"/>
          <w:sz w:val="22"/>
          <w:szCs w:val="22"/>
        </w:rPr>
        <w:t>je</w:t>
      </w:r>
      <w:r w:rsidR="00C50CD9">
        <w:rPr>
          <w:rFonts w:ascii="Calibri" w:hAnsi="Calibri" w:cs="Calibri"/>
          <w:sz w:val="22"/>
          <w:szCs w:val="22"/>
        </w:rPr>
        <w:t>go</w:t>
      </w:r>
      <w:r w:rsidR="00A262C1" w:rsidRPr="002D4175">
        <w:rPr>
          <w:rFonts w:ascii="Calibri" w:hAnsi="Calibri" w:cs="Calibri"/>
          <w:sz w:val="22"/>
          <w:szCs w:val="22"/>
        </w:rPr>
        <w:t xml:space="preserve"> zidentyfikowanie</w:t>
      </w:r>
      <w:r w:rsidR="00A262C1">
        <w:rPr>
          <w:rFonts w:ascii="Calibri" w:hAnsi="Calibri" w:cs="Calibri"/>
          <w:sz w:val="22"/>
          <w:szCs w:val="22"/>
        </w:rPr>
        <w:t>.</w:t>
      </w:r>
    </w:p>
    <w:p w14:paraId="5A5EE95B" w14:textId="77777777" w:rsidR="00140FD1" w:rsidRDefault="00140FD1" w:rsidP="00E7458D">
      <w:pPr>
        <w:spacing w:line="276" w:lineRule="auto"/>
        <w:jc w:val="both"/>
        <w:rPr>
          <w:rFonts w:ascii="Calibri" w:hAnsi="Calibri" w:cs="Calibri"/>
          <w:i/>
          <w:iCs/>
          <w:sz w:val="20"/>
          <w:szCs w:val="20"/>
          <w:u w:val="single"/>
        </w:rPr>
      </w:pPr>
    </w:p>
    <w:p w14:paraId="02F146C7" w14:textId="767C956F" w:rsidR="004D4510" w:rsidRPr="00A262C1" w:rsidRDefault="004D4510" w:rsidP="00E7458D">
      <w:pPr>
        <w:spacing w:line="276" w:lineRule="auto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A262C1">
        <w:rPr>
          <w:rFonts w:ascii="Calibri" w:hAnsi="Calibri" w:cs="Calibri"/>
          <w:i/>
          <w:iCs/>
          <w:sz w:val="22"/>
          <w:szCs w:val="22"/>
          <w:u w:val="single"/>
        </w:rPr>
        <w:t>Uwaga</w:t>
      </w:r>
      <w:r w:rsidRPr="000B5E5A">
        <w:rPr>
          <w:rFonts w:ascii="Calibri" w:hAnsi="Calibri" w:cs="Calibri"/>
          <w:i/>
          <w:iCs/>
          <w:sz w:val="22"/>
          <w:szCs w:val="22"/>
          <w:u w:val="single"/>
        </w:rPr>
        <w:t>!</w:t>
      </w:r>
      <w:r w:rsidRPr="000B5E5A">
        <w:rPr>
          <w:rFonts w:ascii="Calibri" w:hAnsi="Calibri" w:cs="Calibri"/>
          <w:i/>
          <w:iCs/>
          <w:sz w:val="22"/>
          <w:szCs w:val="22"/>
        </w:rPr>
        <w:t xml:space="preserve"> Powyższe oświadczenie</w:t>
      </w:r>
      <w:r w:rsidR="00A262C1" w:rsidRPr="000B5E5A">
        <w:rPr>
          <w:rFonts w:ascii="Calibri" w:hAnsi="Calibri" w:cs="Calibri"/>
          <w:i/>
          <w:iCs/>
          <w:sz w:val="22"/>
          <w:szCs w:val="22"/>
        </w:rPr>
        <w:t xml:space="preserve"> pkt 5</w:t>
      </w:r>
      <w:r w:rsidRPr="000B5E5A">
        <w:rPr>
          <w:rFonts w:ascii="Calibri" w:hAnsi="Calibri" w:cs="Calibri"/>
          <w:i/>
          <w:iCs/>
          <w:sz w:val="22"/>
          <w:szCs w:val="22"/>
        </w:rPr>
        <w:t xml:space="preserve"> służy ocenie ofert w kryterium: „wartość </w:t>
      </w:r>
      <w:r w:rsidR="00A262C1" w:rsidRPr="000B5E5A">
        <w:rPr>
          <w:rFonts w:ascii="Calibri" w:hAnsi="Calibri" w:cs="Calibri"/>
          <w:i/>
          <w:iCs/>
          <w:sz w:val="22"/>
          <w:szCs w:val="22"/>
        </w:rPr>
        <w:t>projektu wskazanego</w:t>
      </w:r>
      <w:r w:rsidRPr="000B5E5A">
        <w:rPr>
          <w:rFonts w:ascii="Calibri" w:hAnsi="Calibri" w:cs="Calibri"/>
          <w:i/>
          <w:iCs/>
          <w:sz w:val="22"/>
          <w:szCs w:val="22"/>
        </w:rPr>
        <w:t xml:space="preserve"> jako doświadczenie </w:t>
      </w:r>
      <w:r w:rsidR="009B09A8">
        <w:rPr>
          <w:rFonts w:ascii="Calibri" w:hAnsi="Calibri" w:cs="Calibri"/>
          <w:bCs/>
          <w:i/>
          <w:iCs/>
          <w:kern w:val="1"/>
          <w:sz w:val="22"/>
          <w:szCs w:val="22"/>
          <w:lang w:eastAsia="zh-CN"/>
        </w:rPr>
        <w:t>inżyniera projektu</w:t>
      </w:r>
      <w:r w:rsidRPr="000B5E5A">
        <w:rPr>
          <w:rFonts w:ascii="Calibri" w:hAnsi="Calibri" w:cs="Calibri"/>
          <w:bCs/>
          <w:i/>
          <w:iCs/>
          <w:kern w:val="1"/>
          <w:sz w:val="22"/>
          <w:szCs w:val="22"/>
          <w:lang w:eastAsia="zh-CN"/>
        </w:rPr>
        <w:t>” i  „</w:t>
      </w:r>
      <w:r w:rsidRPr="000B5E5A">
        <w:rPr>
          <w:rFonts w:ascii="Calibri" w:hAnsi="Calibri" w:cs="Calibri"/>
          <w:i/>
          <w:iCs/>
          <w:sz w:val="22"/>
          <w:szCs w:val="22"/>
        </w:rPr>
        <w:t>liczba projektów</w:t>
      </w:r>
      <w:r w:rsidR="00A262C1" w:rsidRPr="000B5E5A">
        <w:rPr>
          <w:rFonts w:ascii="Calibri" w:hAnsi="Calibri" w:cs="Calibri"/>
          <w:i/>
          <w:iCs/>
          <w:sz w:val="22"/>
          <w:szCs w:val="22"/>
        </w:rPr>
        <w:t>,</w:t>
      </w:r>
      <w:r w:rsidRPr="000B5E5A">
        <w:rPr>
          <w:rFonts w:ascii="Calibri" w:hAnsi="Calibri" w:cs="Calibri"/>
          <w:i/>
          <w:iCs/>
          <w:sz w:val="22"/>
          <w:szCs w:val="22"/>
        </w:rPr>
        <w:t xml:space="preserve"> w których uczestniczył </w:t>
      </w:r>
      <w:r w:rsidR="009B09A8">
        <w:rPr>
          <w:rFonts w:ascii="Calibri" w:hAnsi="Calibri" w:cs="Calibri"/>
          <w:i/>
          <w:iCs/>
          <w:sz w:val="22"/>
          <w:szCs w:val="22"/>
        </w:rPr>
        <w:t>inżynier projektu</w:t>
      </w:r>
      <w:r w:rsidRPr="000B5E5A">
        <w:rPr>
          <w:rFonts w:ascii="Calibri" w:hAnsi="Calibri" w:cs="Calibri"/>
          <w:b/>
          <w:i/>
          <w:iCs/>
          <w:sz w:val="22"/>
          <w:szCs w:val="22"/>
        </w:rPr>
        <w:t>”</w:t>
      </w:r>
      <w:r w:rsidRPr="000B5E5A">
        <w:rPr>
          <w:rFonts w:ascii="Calibri" w:hAnsi="Calibri" w:cs="Calibri"/>
          <w:i/>
          <w:iCs/>
          <w:sz w:val="22"/>
          <w:szCs w:val="22"/>
        </w:rPr>
        <w:t xml:space="preserve"> i nie podlega uzupełnieniu, a brak jego wypełnienia skutkować będzie otrzymaniem </w:t>
      </w:r>
      <w:r w:rsidR="00631E1E" w:rsidRPr="000B5E5A">
        <w:rPr>
          <w:rFonts w:ascii="Calibri" w:hAnsi="Calibri" w:cs="Calibri"/>
          <w:i/>
          <w:iCs/>
          <w:sz w:val="22"/>
          <w:szCs w:val="22"/>
        </w:rPr>
        <w:t xml:space="preserve">0 </w:t>
      </w:r>
      <w:r w:rsidRPr="000B5E5A">
        <w:rPr>
          <w:rFonts w:ascii="Calibri" w:hAnsi="Calibri" w:cs="Calibri"/>
          <w:i/>
          <w:iCs/>
          <w:sz w:val="22"/>
          <w:szCs w:val="22"/>
        </w:rPr>
        <w:t>punktów</w:t>
      </w:r>
      <w:r w:rsidRPr="00A262C1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A262C1" w:rsidRPr="00A262C1">
        <w:rPr>
          <w:rFonts w:ascii="Calibri" w:hAnsi="Calibri" w:cs="Calibri"/>
          <w:i/>
          <w:iCs/>
          <w:sz w:val="22"/>
          <w:szCs w:val="22"/>
        </w:rPr>
        <w:t>w tych</w:t>
      </w:r>
      <w:r w:rsidRPr="00A262C1">
        <w:rPr>
          <w:rFonts w:ascii="Calibri" w:hAnsi="Calibri" w:cs="Calibri"/>
          <w:i/>
          <w:iCs/>
          <w:sz w:val="22"/>
          <w:szCs w:val="22"/>
        </w:rPr>
        <w:t xml:space="preserve"> kryteriach</w:t>
      </w:r>
      <w:r w:rsidRPr="00A262C1">
        <w:rPr>
          <w:rFonts w:ascii="Calibri" w:hAnsi="Calibri" w:cs="Calibri"/>
          <w:b/>
          <w:bCs/>
          <w:i/>
          <w:iCs/>
          <w:sz w:val="22"/>
          <w:szCs w:val="22"/>
        </w:rPr>
        <w:t>.</w:t>
      </w:r>
    </w:p>
    <w:p w14:paraId="7B529D48" w14:textId="77777777" w:rsidR="00140FD1" w:rsidRPr="00140FD1" w:rsidRDefault="00140FD1" w:rsidP="00E7458D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7D34DF3C" w14:textId="122FCCC2" w:rsidR="00BF6DBE" w:rsidRPr="00140FD1" w:rsidRDefault="004D4510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0FD1">
        <w:rPr>
          <w:rFonts w:asciiTheme="minorHAnsi" w:hAnsiTheme="minorHAnsi" w:cstheme="minorHAnsi"/>
          <w:sz w:val="22"/>
          <w:szCs w:val="22"/>
        </w:rPr>
        <w:t>6</w:t>
      </w:r>
      <w:r w:rsidR="00BF6DBE" w:rsidRPr="00140FD1">
        <w:rPr>
          <w:rFonts w:asciiTheme="minorHAnsi" w:hAnsiTheme="minorHAnsi" w:cstheme="minorHAnsi"/>
          <w:sz w:val="22"/>
          <w:szCs w:val="22"/>
        </w:rPr>
        <w:t xml:space="preserve">. </w:t>
      </w:r>
      <w:r w:rsidR="00BF6DBE" w:rsidRPr="00C50CD9">
        <w:rPr>
          <w:rFonts w:asciiTheme="minorHAnsi" w:hAnsiTheme="minorHAnsi" w:cstheme="minorHAnsi"/>
          <w:b/>
          <w:bCs/>
          <w:sz w:val="22"/>
          <w:szCs w:val="22"/>
        </w:rPr>
        <w:t>Udzielamy</w:t>
      </w:r>
      <w:r w:rsidR="00BF6DBE" w:rsidRPr="00140FD1">
        <w:rPr>
          <w:rFonts w:asciiTheme="minorHAnsi" w:hAnsiTheme="minorHAnsi" w:cstheme="minorHAnsi"/>
          <w:sz w:val="22"/>
          <w:szCs w:val="22"/>
        </w:rPr>
        <w:t xml:space="preserve"> </w:t>
      </w:r>
      <w:r w:rsidR="00A262C1" w:rsidRPr="00140FD1">
        <w:rPr>
          <w:rFonts w:asciiTheme="minorHAnsi" w:hAnsiTheme="minorHAnsi" w:cstheme="minorHAnsi"/>
          <w:sz w:val="22"/>
          <w:szCs w:val="22"/>
        </w:rPr>
        <w:t>gwarancji na</w:t>
      </w:r>
      <w:r w:rsidR="00BF6DBE" w:rsidRPr="00140FD1">
        <w:rPr>
          <w:rFonts w:asciiTheme="minorHAnsi" w:hAnsiTheme="minorHAnsi" w:cstheme="minorHAnsi"/>
          <w:sz w:val="22"/>
          <w:szCs w:val="22"/>
        </w:rPr>
        <w:t xml:space="preserve"> okres </w:t>
      </w:r>
      <w:bookmarkStart w:id="3" w:name="_Hlk142908976"/>
      <w:r w:rsidR="00B41CDA" w:rsidRPr="00140FD1">
        <w:rPr>
          <w:rFonts w:asciiTheme="minorHAnsi" w:hAnsiTheme="minorHAnsi" w:cstheme="minorHAnsi"/>
          <w:sz w:val="22"/>
          <w:szCs w:val="22"/>
        </w:rPr>
        <w:t>12</w:t>
      </w:r>
      <w:r w:rsidR="00BF6DBE" w:rsidRPr="00140FD1">
        <w:rPr>
          <w:rFonts w:asciiTheme="minorHAnsi" w:hAnsiTheme="minorHAnsi" w:cstheme="minorHAnsi"/>
          <w:sz w:val="22"/>
          <w:szCs w:val="22"/>
        </w:rPr>
        <w:t xml:space="preserve"> miesięcy</w:t>
      </w:r>
      <w:r w:rsidR="00B41CDA" w:rsidRPr="00140FD1">
        <w:rPr>
          <w:rFonts w:asciiTheme="minorHAnsi" w:hAnsiTheme="minorHAnsi" w:cstheme="minorHAnsi"/>
          <w:bCs/>
          <w:sz w:val="22"/>
          <w:szCs w:val="22"/>
        </w:rPr>
        <w:t xml:space="preserve"> od daty odbioru wykonanego przedmiotu zamówienia</w:t>
      </w:r>
      <w:bookmarkEnd w:id="3"/>
      <w:r w:rsidR="00BF6DBE" w:rsidRPr="00140FD1">
        <w:rPr>
          <w:rFonts w:asciiTheme="minorHAnsi" w:hAnsiTheme="minorHAnsi" w:cstheme="minorHAnsi"/>
          <w:sz w:val="22"/>
          <w:szCs w:val="22"/>
        </w:rPr>
        <w:t>. Okres rękojmi jest równy okresowi gwarancji.</w:t>
      </w:r>
      <w:r w:rsidR="002D4175" w:rsidRPr="00140FD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06501AC" w14:textId="4ECEE7CC" w:rsidR="00BF6DBE" w:rsidRPr="002D4175" w:rsidRDefault="004D4510" w:rsidP="00E7458D">
      <w:pPr>
        <w:tabs>
          <w:tab w:val="left" w:pos="142"/>
          <w:tab w:val="left" w:pos="426"/>
          <w:tab w:val="left" w:pos="72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0FD1">
        <w:rPr>
          <w:rFonts w:asciiTheme="minorHAnsi" w:hAnsiTheme="minorHAnsi" w:cstheme="minorHAnsi"/>
          <w:sz w:val="22"/>
          <w:szCs w:val="22"/>
        </w:rPr>
        <w:t>7</w:t>
      </w:r>
      <w:r w:rsidR="00BF6DBE" w:rsidRPr="00140FD1">
        <w:rPr>
          <w:rFonts w:asciiTheme="minorHAnsi" w:hAnsiTheme="minorHAnsi" w:cstheme="minorHAnsi"/>
          <w:sz w:val="22"/>
          <w:szCs w:val="22"/>
        </w:rPr>
        <w:t xml:space="preserve">. </w:t>
      </w:r>
      <w:r w:rsidR="00BF6DBE" w:rsidRPr="00C50CD9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="00BF6DBE" w:rsidRPr="00140FD1">
        <w:rPr>
          <w:rFonts w:asciiTheme="minorHAnsi" w:hAnsiTheme="minorHAnsi" w:cstheme="minorHAnsi"/>
          <w:sz w:val="22"/>
          <w:szCs w:val="22"/>
        </w:rPr>
        <w:t>, że zapoznaliśmy się z Projektowanymi Postanowieniami Umowy, określonymi w Załączniku nr 1</w:t>
      </w:r>
      <w:r w:rsidR="00A262C1">
        <w:rPr>
          <w:rFonts w:asciiTheme="minorHAnsi" w:hAnsiTheme="minorHAnsi" w:cstheme="minorHAnsi"/>
          <w:sz w:val="22"/>
          <w:szCs w:val="22"/>
        </w:rPr>
        <w:t>1</w:t>
      </w:r>
      <w:r w:rsidR="00BF6DBE" w:rsidRPr="00140FD1">
        <w:rPr>
          <w:rFonts w:asciiTheme="minorHAnsi" w:hAnsiTheme="minorHAnsi" w:cstheme="minorHAnsi"/>
          <w:sz w:val="22"/>
          <w:szCs w:val="22"/>
        </w:rPr>
        <w:t xml:space="preserve"> do Specyfikacji </w:t>
      </w:r>
      <w:r w:rsidR="00BF6DBE" w:rsidRPr="003D3505">
        <w:rPr>
          <w:rFonts w:asciiTheme="minorHAnsi" w:hAnsiTheme="minorHAnsi" w:cstheme="minorHAnsi"/>
          <w:sz w:val="22"/>
          <w:szCs w:val="22"/>
        </w:rPr>
        <w:t>Warunków Zamówienia i ZOBOWIĄZUJEMY SIĘ</w:t>
      </w:r>
      <w:r w:rsidR="00BF6DBE" w:rsidRPr="002D4175">
        <w:rPr>
          <w:rFonts w:asciiTheme="minorHAnsi" w:hAnsiTheme="minorHAnsi" w:cstheme="minorHAnsi"/>
          <w:sz w:val="22"/>
          <w:szCs w:val="22"/>
        </w:rPr>
        <w:t>, w przypadku wyboru naszej oferty, do zawarcia umowy zgodnej z niniejszą ofertą, na warunkach w nich określonych</w:t>
      </w:r>
      <w:r w:rsidR="00295C02" w:rsidRPr="002D4175">
        <w:rPr>
          <w:rFonts w:asciiTheme="minorHAnsi" w:hAnsiTheme="minorHAnsi" w:cstheme="minorHAnsi"/>
          <w:sz w:val="22"/>
          <w:szCs w:val="22"/>
        </w:rPr>
        <w:t>.</w:t>
      </w:r>
    </w:p>
    <w:p w14:paraId="6DFE2495" w14:textId="63B72779" w:rsidR="00BF6DBE" w:rsidRPr="002D4175" w:rsidRDefault="004D4510" w:rsidP="00E7458D">
      <w:pPr>
        <w:tabs>
          <w:tab w:val="left" w:pos="142"/>
          <w:tab w:val="left" w:pos="426"/>
          <w:tab w:val="left" w:pos="72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2D4175">
        <w:rPr>
          <w:rFonts w:asciiTheme="minorHAnsi" w:hAnsiTheme="minorHAnsi" w:cstheme="minorHAnsi"/>
          <w:sz w:val="22"/>
          <w:szCs w:val="22"/>
          <w:shd w:val="clear" w:color="auto" w:fill="FFFFFF"/>
        </w:rPr>
        <w:t>8</w:t>
      </w:r>
      <w:r w:rsidR="00BF6DBE" w:rsidRPr="002D4175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. </w:t>
      </w:r>
      <w:r w:rsidR="00BF6DBE" w:rsidRPr="00EA52D8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Oświadczam</w:t>
      </w:r>
      <w:r w:rsidR="00BF6DBE" w:rsidRPr="002D4175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, że do realizacji zamówienia skieruję osoby zatrudnione na umowę o pracę, zgodnie z zapisami </w:t>
      </w:r>
      <w:r w:rsidR="00A262C1">
        <w:rPr>
          <w:rFonts w:asciiTheme="minorHAnsi" w:hAnsiTheme="minorHAnsi" w:cstheme="minorHAnsi"/>
          <w:sz w:val="22"/>
          <w:szCs w:val="22"/>
          <w:shd w:val="clear" w:color="auto" w:fill="FFFFFF"/>
        </w:rPr>
        <w:t>rozdziału</w:t>
      </w:r>
      <w:r w:rsidR="00BF6DBE" w:rsidRPr="002D4175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II punkt</w:t>
      </w:r>
      <w:r w:rsidR="00A262C1">
        <w:rPr>
          <w:rFonts w:asciiTheme="minorHAnsi" w:hAnsiTheme="minorHAnsi" w:cstheme="minorHAnsi"/>
          <w:sz w:val="22"/>
          <w:szCs w:val="22"/>
          <w:shd w:val="clear" w:color="auto" w:fill="FFFFFF"/>
        </w:rPr>
        <w:t>u</w:t>
      </w:r>
      <w:r w:rsidR="00BF6DBE" w:rsidRPr="002D4175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11 podpunkt</w:t>
      </w:r>
      <w:r w:rsidR="00A262C1">
        <w:rPr>
          <w:rFonts w:asciiTheme="minorHAnsi" w:hAnsiTheme="minorHAnsi" w:cstheme="minorHAnsi"/>
          <w:sz w:val="22"/>
          <w:szCs w:val="22"/>
          <w:shd w:val="clear" w:color="auto" w:fill="FFFFFF"/>
        </w:rPr>
        <w:t>u</w:t>
      </w:r>
      <w:r w:rsidR="00BF6DBE" w:rsidRPr="002D4175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2D4175">
        <w:rPr>
          <w:rFonts w:asciiTheme="minorHAnsi" w:hAnsiTheme="minorHAnsi" w:cstheme="minorHAnsi"/>
          <w:sz w:val="22"/>
          <w:szCs w:val="22"/>
          <w:shd w:val="clear" w:color="auto" w:fill="FFFFFF"/>
        </w:rPr>
        <w:t>5</w:t>
      </w:r>
      <w:r w:rsidR="00BF6DBE" w:rsidRPr="002D4175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SWZ.</w:t>
      </w:r>
    </w:p>
    <w:p w14:paraId="49CE6722" w14:textId="77777777" w:rsidR="00BF6DBE" w:rsidRPr="002D4175" w:rsidRDefault="004D4510" w:rsidP="00E7458D">
      <w:pPr>
        <w:widowControl w:val="0"/>
        <w:tabs>
          <w:tab w:val="left" w:pos="142"/>
          <w:tab w:val="left" w:pos="426"/>
          <w:tab w:val="left" w:pos="72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t>9</w:t>
      </w:r>
      <w:r w:rsidR="00BF6DBE" w:rsidRPr="002D4175">
        <w:rPr>
          <w:rFonts w:asciiTheme="minorHAnsi" w:hAnsiTheme="minorHAnsi" w:cstheme="minorHAnsi"/>
          <w:sz w:val="22"/>
          <w:szCs w:val="22"/>
        </w:rPr>
        <w:t xml:space="preserve">. Informuję, że wybór oferty nie będzie prowadzić do powstania u Zamawiającego obowiązku podatkowego w   VAT. </w:t>
      </w:r>
    </w:p>
    <w:p w14:paraId="0E5758B3" w14:textId="77777777" w:rsidR="00BF6DBE" w:rsidRPr="002D4175" w:rsidRDefault="00BF6DBE" w:rsidP="00E7458D">
      <w:pPr>
        <w:tabs>
          <w:tab w:val="left" w:pos="142"/>
          <w:tab w:val="left" w:pos="426"/>
          <w:tab w:val="left" w:pos="72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t xml:space="preserve">LUB: Obowiązek podatkowy dotyczy towarów i/lub usług </w:t>
      </w:r>
      <w:proofErr w:type="spellStart"/>
      <w:r w:rsidRPr="002D4175">
        <w:rPr>
          <w:rFonts w:asciiTheme="minorHAnsi" w:hAnsiTheme="minorHAnsi" w:cstheme="minorHAnsi"/>
          <w:sz w:val="22"/>
          <w:szCs w:val="22"/>
        </w:rPr>
        <w:t>jn</w:t>
      </w:r>
      <w:proofErr w:type="spellEnd"/>
      <w:r w:rsidR="00295C02" w:rsidRPr="002D4175">
        <w:rPr>
          <w:rFonts w:asciiTheme="minorHAnsi" w:hAnsiTheme="minorHAnsi" w:cstheme="minorHAnsi"/>
          <w:sz w:val="22"/>
          <w:szCs w:val="22"/>
        </w:rPr>
        <w:t>…………</w:t>
      </w:r>
    </w:p>
    <w:p w14:paraId="47F27A3B" w14:textId="4AB7E754" w:rsidR="00BF6DBE" w:rsidRPr="002D4175" w:rsidRDefault="00BF6DBE" w:rsidP="00E7458D">
      <w:pPr>
        <w:tabs>
          <w:tab w:val="left" w:pos="360"/>
          <w:tab w:val="left" w:pos="426"/>
          <w:tab w:val="left" w:pos="720"/>
        </w:tabs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2D4175">
        <w:rPr>
          <w:rFonts w:asciiTheme="minorHAnsi" w:hAnsiTheme="minorHAnsi" w:cstheme="minorHAnsi"/>
          <w:sz w:val="20"/>
          <w:szCs w:val="20"/>
        </w:rPr>
        <w:t xml:space="preserve">Uwaga: </w:t>
      </w:r>
      <w:r w:rsidR="00295C02" w:rsidRPr="002D4175">
        <w:rPr>
          <w:rFonts w:asciiTheme="minorHAnsi" w:hAnsiTheme="minorHAnsi" w:cstheme="minorHAnsi"/>
          <w:sz w:val="20"/>
          <w:szCs w:val="20"/>
        </w:rPr>
        <w:t>w</w:t>
      </w:r>
      <w:r w:rsidRPr="002D4175">
        <w:rPr>
          <w:rFonts w:asciiTheme="minorHAnsi" w:hAnsiTheme="minorHAnsi" w:cstheme="minorHAnsi"/>
          <w:sz w:val="20"/>
          <w:szCs w:val="20"/>
        </w:rPr>
        <w:t xml:space="preserve"> przypadku, gdy wybór oferty będzie prowadzić do powstania u Zamawiającego obowiązku podatkowego w VAT należy skreślić słowo „nie” </w:t>
      </w:r>
      <w:r w:rsidR="00A262C1" w:rsidRPr="002D4175">
        <w:rPr>
          <w:rFonts w:asciiTheme="minorHAnsi" w:hAnsiTheme="minorHAnsi" w:cstheme="minorHAnsi"/>
          <w:sz w:val="20"/>
          <w:szCs w:val="20"/>
        </w:rPr>
        <w:t xml:space="preserve">i podać </w:t>
      </w:r>
      <w:r w:rsidR="00A262C1" w:rsidRPr="002D4175">
        <w:rPr>
          <w:rFonts w:asciiTheme="minorHAnsi" w:eastAsia="Calibri" w:hAnsiTheme="minorHAnsi" w:cstheme="minorHAnsi"/>
          <w:sz w:val="20"/>
          <w:szCs w:val="20"/>
          <w:lang w:eastAsia="en-US"/>
        </w:rPr>
        <w:t>nazwę</w:t>
      </w:r>
      <w:r w:rsidRPr="002D4175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(rodzaj) towaru lub usługi, których dostawa lub świadczenie będzie prowadzić do powstania obowiązku podatkowego oraz wskazać ich wartość bez kwoty podatku. </w:t>
      </w:r>
    </w:p>
    <w:p w14:paraId="4E9DCFE6" w14:textId="27863436" w:rsidR="003D3505" w:rsidRDefault="004D4510" w:rsidP="00E7458D">
      <w:pPr>
        <w:tabs>
          <w:tab w:val="left" w:pos="142"/>
          <w:tab w:val="left" w:pos="426"/>
          <w:tab w:val="left" w:pos="720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2D4175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10</w:t>
      </w:r>
      <w:r w:rsidR="00295C02" w:rsidRPr="002D4175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</w:t>
      </w:r>
      <w:r w:rsidR="00295C02" w:rsidRPr="00A262C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="00BF6DBE" w:rsidRPr="00A262C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Oświadczam</w:t>
      </w:r>
      <w:r w:rsidR="00BF6DBE" w:rsidRPr="002D4175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, że </w:t>
      </w:r>
      <w:r w:rsidR="00BF6DBE" w:rsidRPr="002D4175">
        <w:rPr>
          <w:rFonts w:asciiTheme="minorHAnsi" w:eastAsia="Calibri" w:hAnsiTheme="minorHAnsi" w:cstheme="minorHAnsi"/>
          <w:sz w:val="22"/>
          <w:szCs w:val="22"/>
        </w:rPr>
        <w:t>Zamawiający ma możliwość</w:t>
      </w:r>
      <w:r w:rsidR="00A262C1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3C4813E8" w14:textId="7251C891" w:rsidR="00BF6DBE" w:rsidRPr="003D3505" w:rsidRDefault="003D3505" w:rsidP="00E7458D">
      <w:pPr>
        <w:tabs>
          <w:tab w:val="left" w:pos="142"/>
          <w:tab w:val="left" w:pos="426"/>
          <w:tab w:val="left" w:pos="720"/>
        </w:tabs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a) </w:t>
      </w:r>
      <w:r w:rsidR="00BF6DBE" w:rsidRPr="002D4175">
        <w:rPr>
          <w:rFonts w:asciiTheme="minorHAnsi" w:eastAsia="Calibri" w:hAnsiTheme="minorHAnsi" w:cstheme="minorHAnsi"/>
          <w:sz w:val="22"/>
          <w:szCs w:val="22"/>
        </w:rPr>
        <w:t xml:space="preserve">uzyskania dostępu do dokumentów, o których mowa w art. 109 ust. 1 pkt </w:t>
      </w:r>
      <w:r w:rsidR="00A262C1" w:rsidRPr="002D4175">
        <w:rPr>
          <w:rFonts w:asciiTheme="minorHAnsi" w:eastAsia="Calibri" w:hAnsiTheme="minorHAnsi" w:cstheme="minorHAnsi"/>
          <w:sz w:val="22"/>
          <w:szCs w:val="22"/>
        </w:rPr>
        <w:t>4 ustawy</w:t>
      </w:r>
      <w:r w:rsidR="00BF6DBE" w:rsidRPr="002D4175">
        <w:rPr>
          <w:rFonts w:asciiTheme="minorHAnsi" w:eastAsia="Calibri" w:hAnsiTheme="minorHAnsi" w:cstheme="minorHAnsi"/>
          <w:sz w:val="22"/>
          <w:szCs w:val="22"/>
        </w:rPr>
        <w:t xml:space="preserve"> </w:t>
      </w:r>
      <w:proofErr w:type="spellStart"/>
      <w:r w:rsidR="00BF6DBE" w:rsidRPr="002D4175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="00BF6DBE" w:rsidRPr="002D4175">
        <w:rPr>
          <w:rFonts w:asciiTheme="minorHAnsi" w:eastAsia="Calibri" w:hAnsiTheme="minorHAnsi" w:cstheme="minorHAnsi"/>
          <w:sz w:val="22"/>
          <w:szCs w:val="22"/>
        </w:rPr>
        <w:t xml:space="preserve">, Dokumenty te są dostępne w formie elektronicznej pod adresami internetowymi ogólnodostępnych i bezpłatnych baz danych: …………………………………. </w:t>
      </w:r>
    </w:p>
    <w:p w14:paraId="1D0388FC" w14:textId="1452383B" w:rsidR="00BF6DBE" w:rsidRPr="002D4175" w:rsidRDefault="003D3505" w:rsidP="00E7458D">
      <w:pPr>
        <w:pStyle w:val="Default"/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eastAsia="Calibri" w:hAnsiTheme="minorHAnsi" w:cstheme="minorHAnsi"/>
          <w:color w:val="auto"/>
          <w:sz w:val="22"/>
          <w:szCs w:val="22"/>
        </w:rPr>
        <w:lastRenderedPageBreak/>
        <w:t xml:space="preserve">b) </w:t>
      </w:r>
      <w:r w:rsidR="00BF6DBE" w:rsidRPr="002D4175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Jednocześnie informujemy, że Zamawiający ma możliwość uzyskania dostępu do </w:t>
      </w:r>
      <w:r w:rsidR="00BF6DBE" w:rsidRPr="002D4175">
        <w:rPr>
          <w:rFonts w:asciiTheme="minorHAnsi" w:hAnsiTheme="minorHAnsi" w:cstheme="minorHAnsi"/>
          <w:color w:val="auto"/>
          <w:sz w:val="22"/>
          <w:szCs w:val="22"/>
        </w:rPr>
        <w:t>podmiotowych środków dowodowych</w:t>
      </w:r>
      <w:r w:rsidR="00BF6DBE" w:rsidRPr="002D4175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które znajdują się w posiadaniu Zamawiającego ………………………………………….(należy wskazać np. nazwę postępowania, numer sprawy nadany przez Zamawiającego lub inną informację identyfikującą dokument, który jest w posiadaniu Zamawiającego oraz potwierdzi ich autentyczność).</w:t>
      </w:r>
      <w:r w:rsidR="00BF6DBE" w:rsidRPr="002D417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48E0DC5F" w14:textId="7F0B5E94" w:rsidR="00BF6DBE" w:rsidRPr="002D4175" w:rsidRDefault="00295C02" w:rsidP="006E282A">
      <w:pPr>
        <w:tabs>
          <w:tab w:val="left" w:pos="0"/>
          <w:tab w:val="left" w:pos="142"/>
        </w:tabs>
        <w:spacing w:line="276" w:lineRule="auto"/>
        <w:jc w:val="both"/>
        <w:rPr>
          <w:rFonts w:ascii="Calibri" w:hAnsi="Calibri"/>
          <w:sz w:val="22"/>
          <w:szCs w:val="22"/>
        </w:rPr>
      </w:pPr>
      <w:r w:rsidRPr="002D4175">
        <w:rPr>
          <w:rFonts w:ascii="Calibri" w:hAnsi="Calibri"/>
          <w:sz w:val="22"/>
          <w:szCs w:val="22"/>
        </w:rPr>
        <w:t>1</w:t>
      </w:r>
      <w:r w:rsidR="004D4510" w:rsidRPr="002D4175">
        <w:rPr>
          <w:rFonts w:ascii="Calibri" w:hAnsi="Calibri"/>
          <w:sz w:val="22"/>
          <w:szCs w:val="22"/>
        </w:rPr>
        <w:t>1</w:t>
      </w:r>
      <w:r w:rsidR="00BF6DBE" w:rsidRPr="002D4175">
        <w:rPr>
          <w:rFonts w:ascii="Calibri" w:hAnsi="Calibri"/>
          <w:sz w:val="22"/>
          <w:szCs w:val="22"/>
        </w:rPr>
        <w:t>. W przypadku wyboru oferty firma zobowiązuje się do</w:t>
      </w:r>
      <w:r w:rsidR="006E282A">
        <w:rPr>
          <w:rFonts w:ascii="Calibri" w:hAnsi="Calibri"/>
          <w:sz w:val="22"/>
          <w:szCs w:val="22"/>
        </w:rPr>
        <w:t xml:space="preserve"> </w:t>
      </w:r>
      <w:r w:rsidR="00BF6DBE" w:rsidRPr="002D4175">
        <w:rPr>
          <w:rFonts w:ascii="Calibri" w:hAnsi="Calibri"/>
          <w:sz w:val="22"/>
          <w:szCs w:val="22"/>
        </w:rPr>
        <w:t>podpisania umowy w terminie i miejscu wskazanym przez zamawiającego</w:t>
      </w:r>
      <w:r w:rsidR="006E282A">
        <w:rPr>
          <w:rFonts w:ascii="Calibri" w:hAnsi="Calibri"/>
          <w:sz w:val="22"/>
          <w:szCs w:val="22"/>
        </w:rPr>
        <w:t>.</w:t>
      </w:r>
    </w:p>
    <w:p w14:paraId="2656CF79" w14:textId="26499618" w:rsidR="00BF6DBE" w:rsidRPr="002D4175" w:rsidRDefault="00295C02" w:rsidP="00E7458D">
      <w:pPr>
        <w:tabs>
          <w:tab w:val="left" w:pos="142"/>
          <w:tab w:val="left" w:pos="426"/>
          <w:tab w:val="left" w:pos="720"/>
        </w:tabs>
        <w:spacing w:line="276" w:lineRule="auto"/>
        <w:jc w:val="both"/>
        <w:rPr>
          <w:rFonts w:ascii="Calibri" w:hAnsi="Calibri"/>
          <w:sz w:val="22"/>
          <w:szCs w:val="22"/>
        </w:rPr>
      </w:pPr>
      <w:r w:rsidRPr="002D4175">
        <w:rPr>
          <w:rFonts w:ascii="Calibri" w:hAnsi="Calibri"/>
          <w:bCs/>
          <w:sz w:val="22"/>
          <w:szCs w:val="22"/>
        </w:rPr>
        <w:t>1</w:t>
      </w:r>
      <w:r w:rsidR="004D4510" w:rsidRPr="002D4175">
        <w:rPr>
          <w:rFonts w:ascii="Calibri" w:hAnsi="Calibri"/>
          <w:bCs/>
          <w:sz w:val="22"/>
          <w:szCs w:val="22"/>
        </w:rPr>
        <w:t>2</w:t>
      </w:r>
      <w:r w:rsidRPr="002D4175">
        <w:rPr>
          <w:rFonts w:ascii="Calibri" w:hAnsi="Calibri"/>
          <w:bCs/>
          <w:sz w:val="22"/>
          <w:szCs w:val="22"/>
        </w:rPr>
        <w:t xml:space="preserve">. </w:t>
      </w:r>
      <w:r w:rsidR="00BF6DBE" w:rsidRPr="002D4175">
        <w:rPr>
          <w:rFonts w:ascii="Calibri" w:hAnsi="Calibri"/>
          <w:bCs/>
          <w:sz w:val="22"/>
          <w:szCs w:val="22"/>
        </w:rPr>
        <w:t>Oświadczam</w:t>
      </w:r>
      <w:r w:rsidR="00BF6DBE" w:rsidRPr="006B0D89">
        <w:rPr>
          <w:rFonts w:ascii="Calibri" w:hAnsi="Calibri"/>
          <w:bCs/>
          <w:sz w:val="22"/>
          <w:szCs w:val="22"/>
        </w:rPr>
        <w:t xml:space="preserve">, </w:t>
      </w:r>
      <w:r w:rsidR="00A262C1" w:rsidRPr="006B0D89">
        <w:rPr>
          <w:rFonts w:ascii="Calibri" w:hAnsi="Calibri"/>
          <w:bCs/>
          <w:sz w:val="22"/>
          <w:szCs w:val="22"/>
        </w:rPr>
        <w:t>że zamówienie</w:t>
      </w:r>
      <w:r w:rsidR="00BF6DBE" w:rsidRPr="002D4175">
        <w:rPr>
          <w:rFonts w:ascii="Calibri" w:hAnsi="Calibri"/>
          <w:sz w:val="22"/>
          <w:szCs w:val="22"/>
        </w:rPr>
        <w:t xml:space="preserve"> Firma wykona osobiście z wyjątkiem niżej wymienionych: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8"/>
        <w:gridCol w:w="3312"/>
      </w:tblGrid>
      <w:tr w:rsidR="00BF6DBE" w:rsidRPr="002D4175" w14:paraId="60FC57A6" w14:textId="77777777" w:rsidTr="00295C02">
        <w:tc>
          <w:tcPr>
            <w:tcW w:w="5328" w:type="dxa"/>
          </w:tcPr>
          <w:p w14:paraId="6B6223C7" w14:textId="77777777" w:rsidR="00BF6DBE" w:rsidRPr="002D4175" w:rsidRDefault="00BF6DBE" w:rsidP="00E7458D">
            <w:pPr>
              <w:spacing w:line="276" w:lineRule="auto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2D4175">
              <w:rPr>
                <w:rFonts w:ascii="Calibri" w:eastAsia="Calibri" w:hAnsi="Calibri"/>
                <w:sz w:val="22"/>
                <w:szCs w:val="22"/>
              </w:rPr>
              <w:t xml:space="preserve">Nazwa części zamówienia która zamierza wykonawca podzlecić </w:t>
            </w:r>
          </w:p>
          <w:p w14:paraId="2F038CCB" w14:textId="77777777" w:rsidR="00BF6DBE" w:rsidRPr="002D4175" w:rsidRDefault="00BF6DBE" w:rsidP="00E7458D">
            <w:pPr>
              <w:spacing w:line="276" w:lineRule="auto"/>
              <w:jc w:val="both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12" w:type="dxa"/>
          </w:tcPr>
          <w:p w14:paraId="363D1932" w14:textId="77777777" w:rsidR="00BF6DBE" w:rsidRPr="002D4175" w:rsidRDefault="00BF6DBE" w:rsidP="00E7458D">
            <w:pPr>
              <w:spacing w:line="276" w:lineRule="auto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2D4175">
              <w:rPr>
                <w:rFonts w:ascii="Calibri" w:eastAsia="Calibri" w:hAnsi="Calibri"/>
                <w:sz w:val="22"/>
                <w:szCs w:val="22"/>
              </w:rPr>
              <w:t xml:space="preserve">Nazwa firmy (podwykonawcy) </w:t>
            </w:r>
          </w:p>
        </w:tc>
      </w:tr>
      <w:tr w:rsidR="00BF6DBE" w:rsidRPr="002D4175" w14:paraId="2821DAD5" w14:textId="77777777" w:rsidTr="00295C02">
        <w:trPr>
          <w:trHeight w:val="441"/>
        </w:trPr>
        <w:tc>
          <w:tcPr>
            <w:tcW w:w="5328" w:type="dxa"/>
          </w:tcPr>
          <w:p w14:paraId="4BBB55E5" w14:textId="77777777" w:rsidR="00BF6DBE" w:rsidRPr="002D4175" w:rsidRDefault="00BF6DBE" w:rsidP="00E7458D">
            <w:pPr>
              <w:spacing w:line="276" w:lineRule="auto"/>
              <w:jc w:val="both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12" w:type="dxa"/>
          </w:tcPr>
          <w:p w14:paraId="6CDAFCD1" w14:textId="77777777" w:rsidR="00BF6DBE" w:rsidRPr="002D4175" w:rsidRDefault="00BF6DBE" w:rsidP="00E7458D">
            <w:pPr>
              <w:spacing w:line="276" w:lineRule="auto"/>
              <w:jc w:val="both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14:paraId="30DDAC89" w14:textId="77777777" w:rsidR="003D3505" w:rsidRDefault="003D3505" w:rsidP="00E7458D">
      <w:pPr>
        <w:pStyle w:val="NormalnyWeb"/>
        <w:spacing w:before="0" w:beforeAutospacing="0" w:after="0" w:afterAutospacing="0" w:line="276" w:lineRule="auto"/>
        <w:rPr>
          <w:rFonts w:ascii="Calibri" w:hAnsi="Calibri"/>
          <w:sz w:val="22"/>
          <w:szCs w:val="22"/>
        </w:rPr>
      </w:pPr>
    </w:p>
    <w:p w14:paraId="35D4EF6D" w14:textId="3011AB19" w:rsidR="00BF6DBE" w:rsidRPr="002D4175" w:rsidRDefault="00BF6DBE" w:rsidP="00E7458D">
      <w:pPr>
        <w:pStyle w:val="NormalnyWeb"/>
        <w:spacing w:before="0" w:beforeAutospacing="0" w:after="0" w:afterAutospacing="0" w:line="276" w:lineRule="auto"/>
        <w:rPr>
          <w:rFonts w:ascii="Calibri" w:hAnsi="Calibri"/>
          <w:sz w:val="22"/>
          <w:szCs w:val="22"/>
        </w:rPr>
      </w:pPr>
      <w:r w:rsidRPr="002D4175">
        <w:rPr>
          <w:rFonts w:ascii="Calibri" w:hAnsi="Calibri"/>
          <w:sz w:val="22"/>
          <w:szCs w:val="22"/>
        </w:rPr>
        <w:t>1</w:t>
      </w:r>
      <w:r w:rsidR="004D4510" w:rsidRPr="002D4175">
        <w:rPr>
          <w:rFonts w:ascii="Calibri" w:hAnsi="Calibri"/>
          <w:sz w:val="22"/>
          <w:szCs w:val="22"/>
        </w:rPr>
        <w:t>3</w:t>
      </w:r>
      <w:r w:rsidRPr="002D4175">
        <w:rPr>
          <w:rFonts w:ascii="Calibri" w:hAnsi="Calibri"/>
          <w:sz w:val="22"/>
          <w:szCs w:val="22"/>
        </w:rPr>
        <w:t>. Oświadczam, że zapoznałem się z klauzulą informacyjną umieszczoną w Specyfikacji Warunków Zamówienia</w:t>
      </w:r>
      <w:r w:rsidR="00295C02" w:rsidRPr="002D4175">
        <w:rPr>
          <w:rFonts w:ascii="Calibri" w:hAnsi="Calibri"/>
          <w:sz w:val="22"/>
          <w:szCs w:val="22"/>
        </w:rPr>
        <w:t>.</w:t>
      </w:r>
    </w:p>
    <w:p w14:paraId="12BBFB37" w14:textId="77777777" w:rsidR="00BF6DBE" w:rsidRPr="002D4175" w:rsidRDefault="00BF6DBE" w:rsidP="00E7458D">
      <w:pPr>
        <w:pStyle w:val="NormalnyWeb"/>
        <w:spacing w:before="0" w:beforeAutospacing="0" w:after="0" w:afterAutospacing="0" w:line="276" w:lineRule="auto"/>
        <w:rPr>
          <w:rFonts w:asciiTheme="minorHAnsi" w:hAnsiTheme="minorHAnsi"/>
          <w:sz w:val="22"/>
          <w:szCs w:val="22"/>
        </w:rPr>
      </w:pPr>
      <w:r w:rsidRPr="002D4175">
        <w:rPr>
          <w:rFonts w:asciiTheme="minorHAnsi" w:hAnsiTheme="minorHAnsi"/>
          <w:sz w:val="22"/>
          <w:szCs w:val="22"/>
        </w:rPr>
        <w:t>1</w:t>
      </w:r>
      <w:r w:rsidR="004D4510" w:rsidRPr="002D4175">
        <w:rPr>
          <w:rFonts w:asciiTheme="minorHAnsi" w:hAnsiTheme="minorHAnsi"/>
          <w:sz w:val="22"/>
          <w:szCs w:val="22"/>
        </w:rPr>
        <w:t>4</w:t>
      </w:r>
      <w:r w:rsidR="00295C02" w:rsidRPr="002D4175">
        <w:rPr>
          <w:rFonts w:asciiTheme="minorHAnsi" w:hAnsiTheme="minorHAnsi"/>
          <w:sz w:val="22"/>
          <w:szCs w:val="22"/>
        </w:rPr>
        <w:t>.</w:t>
      </w:r>
      <w:r w:rsidRPr="002D4175">
        <w:rPr>
          <w:rFonts w:asciiTheme="minorHAnsi" w:hAnsiTheme="minorHAnsi"/>
          <w:sz w:val="22"/>
          <w:szCs w:val="22"/>
        </w:rPr>
        <w:t xml:space="preserve"> Oświadczam, że wypełniłem obowiązki informacyjne przewidziane w art. 13 lub art. 14 RODO (</w:t>
      </w:r>
      <w:r w:rsidRPr="002D4175">
        <w:rPr>
          <w:rFonts w:asciiTheme="minorHAnsi" w:hAnsiTheme="minorHAnsi" w:cs="Arial"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  <w:r w:rsidRPr="002D4175">
        <w:rPr>
          <w:rFonts w:asciiTheme="minorHAnsi" w:hAnsiTheme="minorHAnsi"/>
          <w:sz w:val="22"/>
          <w:szCs w:val="22"/>
        </w:rPr>
        <w:t>wobec osób fizycznych, od których dane osobowe bezpośrednio lub pośrednio pozyskałem w celu ubiegania się o udzielenie zamówienia publicznego w niniejszym postępowaniu.</w:t>
      </w:r>
    </w:p>
    <w:p w14:paraId="50A13A9B" w14:textId="17E65268" w:rsidR="00BF6DBE" w:rsidRPr="002D4175" w:rsidRDefault="00BF6DBE" w:rsidP="00E7458D">
      <w:pPr>
        <w:pStyle w:val="NormalnyWeb"/>
        <w:spacing w:before="0" w:beforeAutospacing="0" w:after="0" w:afterAutospacing="0" w:line="276" w:lineRule="auto"/>
        <w:rPr>
          <w:rFonts w:asciiTheme="minorHAnsi" w:hAnsiTheme="minorHAnsi" w:cs="Arial"/>
          <w:i/>
          <w:sz w:val="22"/>
          <w:szCs w:val="22"/>
        </w:rPr>
      </w:pPr>
      <w:r w:rsidRPr="002D4175">
        <w:rPr>
          <w:rFonts w:asciiTheme="minorHAnsi" w:hAnsiTheme="minorHAnsi"/>
          <w:i/>
          <w:sz w:val="22"/>
          <w:szCs w:val="22"/>
        </w:rPr>
        <w:t>U</w:t>
      </w:r>
      <w:r w:rsidRPr="002D4175">
        <w:rPr>
          <w:rFonts w:asciiTheme="minorHAnsi" w:hAnsiTheme="minorHAnsi" w:cs="Arial"/>
          <w:bCs/>
          <w:i/>
          <w:sz w:val="22"/>
          <w:szCs w:val="22"/>
        </w:rPr>
        <w:t>waga:</w:t>
      </w:r>
      <w:r w:rsidRPr="002D4175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2D4175">
        <w:rPr>
          <w:rFonts w:asciiTheme="minorHAnsi" w:hAnsiTheme="minorHAnsi" w:cs="Arial"/>
          <w:i/>
          <w:sz w:val="22"/>
          <w:szCs w:val="22"/>
        </w:rPr>
        <w:t xml:space="preserve">W </w:t>
      </w:r>
      <w:r w:rsidR="00A262C1" w:rsidRPr="002D4175">
        <w:rPr>
          <w:rFonts w:asciiTheme="minorHAnsi" w:hAnsiTheme="minorHAnsi" w:cs="Arial"/>
          <w:i/>
          <w:sz w:val="22"/>
          <w:szCs w:val="22"/>
        </w:rPr>
        <w:t>przypadku,</w:t>
      </w:r>
      <w:r w:rsidRPr="002D4175">
        <w:rPr>
          <w:rFonts w:asciiTheme="minorHAnsi" w:hAnsiTheme="minorHAnsi" w:cs="Arial"/>
          <w:i/>
          <w:sz w:val="22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 ust. 5 </w:t>
      </w:r>
      <w:r w:rsidR="00A262C1" w:rsidRPr="002D4175">
        <w:rPr>
          <w:rFonts w:asciiTheme="minorHAnsi" w:hAnsiTheme="minorHAnsi" w:cs="Arial"/>
          <w:i/>
          <w:sz w:val="22"/>
          <w:szCs w:val="22"/>
        </w:rPr>
        <w:t>RODO oświadczenia</w:t>
      </w:r>
      <w:r w:rsidRPr="002D4175">
        <w:rPr>
          <w:rFonts w:asciiTheme="minorHAnsi" w:hAnsiTheme="minorHAnsi" w:cs="Arial"/>
          <w:i/>
          <w:sz w:val="22"/>
          <w:szCs w:val="22"/>
        </w:rPr>
        <w:t xml:space="preserve"> wykonawca nie składa (usunięcie treści oświadczenia np. przez jego wykreślenie).</w:t>
      </w:r>
    </w:p>
    <w:p w14:paraId="6F96C593" w14:textId="77777777" w:rsidR="00CA48DA" w:rsidRPr="002D4175" w:rsidRDefault="00295C02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Theme="minorHAnsi" w:hAnsiTheme="minorHAnsi" w:cstheme="minorHAnsi"/>
          <w:sz w:val="22"/>
          <w:szCs w:val="22"/>
        </w:rPr>
        <w:t>1</w:t>
      </w:r>
      <w:r w:rsidR="004D4510" w:rsidRPr="002D4175">
        <w:rPr>
          <w:rFonts w:asciiTheme="minorHAnsi" w:hAnsiTheme="minorHAnsi" w:cstheme="minorHAnsi"/>
          <w:sz w:val="22"/>
          <w:szCs w:val="22"/>
        </w:rPr>
        <w:t>5</w:t>
      </w:r>
      <w:r w:rsidR="00CA48DA" w:rsidRPr="002D4175">
        <w:rPr>
          <w:rFonts w:asciiTheme="minorHAnsi" w:hAnsiTheme="minorHAnsi" w:cstheme="minorHAnsi"/>
          <w:sz w:val="22"/>
          <w:szCs w:val="22"/>
        </w:rPr>
        <w:t xml:space="preserve">. </w:t>
      </w:r>
      <w:r w:rsidR="00CA48DA" w:rsidRPr="002D4175">
        <w:rPr>
          <w:rFonts w:asciiTheme="minorHAnsi" w:hAnsiTheme="minorHAnsi" w:cstheme="minorHAnsi"/>
          <w:sz w:val="22"/>
          <w:szCs w:val="22"/>
          <w:u w:val="single"/>
        </w:rPr>
        <w:t>Wraz z ofertą</w:t>
      </w:r>
      <w:r w:rsidR="00CA48DA" w:rsidRPr="002D4175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CA48DA" w:rsidRPr="002D4175">
        <w:rPr>
          <w:rFonts w:asciiTheme="minorHAnsi" w:hAnsiTheme="minorHAnsi" w:cstheme="minorHAnsi"/>
          <w:sz w:val="22"/>
          <w:szCs w:val="22"/>
          <w:u w:val="single"/>
        </w:rPr>
        <w:t>SKŁADAMY następujące oświadczenia i dokumenty:</w:t>
      </w:r>
    </w:p>
    <w:p w14:paraId="06269CA8" w14:textId="29224066" w:rsidR="00BF6DBE" w:rsidRPr="002D4175" w:rsidRDefault="00CA48DA" w:rsidP="00E7458D">
      <w:p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D4175">
        <w:rPr>
          <w:rFonts w:ascii="Calibri" w:hAnsi="Calibri" w:cs="TrebuchetMS"/>
          <w:sz w:val="22"/>
          <w:szCs w:val="22"/>
        </w:rPr>
        <w:t>1.</w:t>
      </w:r>
      <w:r w:rsidRPr="002D4175">
        <w:rPr>
          <w:rFonts w:asciiTheme="minorHAnsi" w:hAnsiTheme="minorHAnsi" w:cstheme="minorHAnsi"/>
          <w:sz w:val="22"/>
          <w:szCs w:val="22"/>
        </w:rPr>
        <w:t xml:space="preserve">  </w:t>
      </w:r>
      <w:r w:rsidRPr="002D4175">
        <w:rPr>
          <w:rFonts w:ascii="Calibri" w:hAnsi="Calibri" w:cs="TrebuchetMS"/>
          <w:sz w:val="22"/>
          <w:szCs w:val="22"/>
        </w:rPr>
        <w:t xml:space="preserve"> </w:t>
      </w:r>
      <w:r w:rsidR="00A262C1">
        <w:rPr>
          <w:rFonts w:asciiTheme="minorHAnsi" w:hAnsiTheme="minorHAnsi" w:cstheme="minorHAnsi"/>
          <w:sz w:val="22"/>
          <w:szCs w:val="22"/>
        </w:rPr>
        <w:t>Dokumenty</w:t>
      </w:r>
      <w:r w:rsidRPr="002D4175">
        <w:rPr>
          <w:rFonts w:asciiTheme="minorHAnsi" w:hAnsiTheme="minorHAnsi" w:cstheme="minorHAnsi"/>
          <w:sz w:val="22"/>
          <w:szCs w:val="22"/>
        </w:rPr>
        <w:t xml:space="preserve">, o których mowa w </w:t>
      </w:r>
      <w:r w:rsidR="00F97716" w:rsidRPr="002D4175">
        <w:rPr>
          <w:rFonts w:asciiTheme="minorHAnsi" w:hAnsiTheme="minorHAnsi" w:cstheme="minorHAnsi"/>
          <w:sz w:val="22"/>
          <w:szCs w:val="22"/>
        </w:rPr>
        <w:t>rozdziale II podrozdział 11</w:t>
      </w:r>
      <w:r w:rsidR="00A262C1">
        <w:rPr>
          <w:rFonts w:asciiTheme="minorHAnsi" w:hAnsiTheme="minorHAnsi" w:cstheme="minorHAnsi"/>
          <w:sz w:val="22"/>
          <w:szCs w:val="22"/>
        </w:rPr>
        <w:t xml:space="preserve"> SWZ.</w:t>
      </w:r>
    </w:p>
    <w:p w14:paraId="12547D13" w14:textId="77777777" w:rsidR="00B41CDA" w:rsidRPr="002D4175" w:rsidRDefault="00B41CDA" w:rsidP="00E7458D">
      <w:p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4F038A" w14:textId="77777777" w:rsidR="00BF6DBE" w:rsidRPr="002D4175" w:rsidRDefault="00BF6DBE" w:rsidP="00E7458D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4847A378" w14:textId="77777777" w:rsidR="00BF6DBE" w:rsidRPr="002D4175" w:rsidRDefault="00BF6DBE" w:rsidP="00E7458D">
      <w:pPr>
        <w:spacing w:line="276" w:lineRule="auto"/>
        <w:jc w:val="both"/>
        <w:rPr>
          <w:rFonts w:ascii="Calibri" w:hAnsi="Calibri"/>
          <w:sz w:val="16"/>
          <w:szCs w:val="16"/>
        </w:rPr>
      </w:pPr>
      <w:r w:rsidRPr="002D4175">
        <w:rPr>
          <w:rFonts w:ascii="Calibri" w:hAnsi="Calibri"/>
          <w:sz w:val="22"/>
          <w:szCs w:val="22"/>
        </w:rPr>
        <w:t xml:space="preserve">  </w:t>
      </w:r>
      <w:r w:rsidR="00295C02" w:rsidRPr="002D4175">
        <w:rPr>
          <w:rFonts w:ascii="Calibri" w:hAnsi="Calibri"/>
          <w:sz w:val="22"/>
          <w:szCs w:val="22"/>
        </w:rPr>
        <w:tab/>
      </w:r>
      <w:r w:rsidR="00295C02" w:rsidRPr="002D4175">
        <w:rPr>
          <w:rFonts w:ascii="Calibri" w:hAnsi="Calibri"/>
          <w:sz w:val="22"/>
          <w:szCs w:val="22"/>
        </w:rPr>
        <w:tab/>
      </w:r>
      <w:r w:rsidR="00295C02" w:rsidRPr="002D4175">
        <w:rPr>
          <w:rFonts w:ascii="Calibri" w:hAnsi="Calibri"/>
          <w:sz w:val="22"/>
          <w:szCs w:val="22"/>
        </w:rPr>
        <w:tab/>
      </w:r>
      <w:r w:rsidR="00295C02" w:rsidRPr="002D4175">
        <w:rPr>
          <w:rFonts w:ascii="Calibri" w:hAnsi="Calibri"/>
          <w:sz w:val="22"/>
          <w:szCs w:val="22"/>
        </w:rPr>
        <w:tab/>
      </w:r>
      <w:r w:rsidR="00295C02" w:rsidRPr="002D4175">
        <w:rPr>
          <w:rFonts w:ascii="Calibri" w:hAnsi="Calibri"/>
          <w:sz w:val="22"/>
          <w:szCs w:val="22"/>
        </w:rPr>
        <w:tab/>
      </w:r>
      <w:r w:rsidRPr="002D4175">
        <w:rPr>
          <w:rFonts w:ascii="Calibri" w:hAnsi="Calibri"/>
          <w:sz w:val="22"/>
          <w:szCs w:val="22"/>
        </w:rPr>
        <w:t xml:space="preserve">dnia .........................................                              </w:t>
      </w:r>
    </w:p>
    <w:p w14:paraId="7F57005E" w14:textId="713C9A8D" w:rsidR="00BF6DBE" w:rsidRPr="002D4175" w:rsidRDefault="00BF6DBE" w:rsidP="00E7458D">
      <w:pPr>
        <w:spacing w:line="276" w:lineRule="auto"/>
        <w:ind w:left="3540"/>
        <w:jc w:val="both"/>
        <w:rPr>
          <w:rFonts w:ascii="Calibri" w:hAnsi="Calibri"/>
          <w:sz w:val="16"/>
          <w:szCs w:val="16"/>
        </w:rPr>
      </w:pPr>
      <w:r w:rsidRPr="002D4175">
        <w:rPr>
          <w:rFonts w:ascii="Calibri" w:hAnsi="Calibri"/>
          <w:sz w:val="16"/>
          <w:szCs w:val="16"/>
        </w:rPr>
        <w:t xml:space="preserve">podpis lub podpisy osoby lub osób upoważnionych do </w:t>
      </w:r>
      <w:r w:rsidR="00A262C1" w:rsidRPr="002D4175">
        <w:rPr>
          <w:rFonts w:ascii="Calibri" w:hAnsi="Calibri"/>
          <w:sz w:val="16"/>
          <w:szCs w:val="16"/>
        </w:rPr>
        <w:t>reprezentowania wykonawcy</w:t>
      </w:r>
      <w:r w:rsidRPr="002D4175">
        <w:rPr>
          <w:rFonts w:ascii="Calibri" w:hAnsi="Calibri" w:cs="Calibri"/>
          <w:sz w:val="16"/>
          <w:szCs w:val="16"/>
        </w:rPr>
        <w:t xml:space="preserve"> w formie kwalifikowanego podpisu elektronicznego</w:t>
      </w:r>
    </w:p>
    <w:p w14:paraId="47B604D1" w14:textId="77777777" w:rsidR="00EF6EC5" w:rsidRPr="002D4175" w:rsidRDefault="00EF6EC5" w:rsidP="00E7458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CE3AAB5" w14:textId="77777777" w:rsidR="00EF6EC5" w:rsidRPr="002D4175" w:rsidRDefault="00EF6EC5" w:rsidP="00E7458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518A0FF" w14:textId="77777777" w:rsidR="00EF6EC5" w:rsidRPr="002D4175" w:rsidRDefault="00EF6EC5" w:rsidP="00E7458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01495D1" w14:textId="6510E815" w:rsidR="008A3D77" w:rsidRPr="007C7D93" w:rsidRDefault="009B1B5E" w:rsidP="00E7458D">
      <w:pPr>
        <w:keepNext/>
        <w:tabs>
          <w:tab w:val="left" w:pos="1440"/>
          <w:tab w:val="left" w:pos="5895"/>
        </w:tabs>
        <w:spacing w:line="276" w:lineRule="auto"/>
        <w:ind w:left="1440" w:hanging="1440"/>
        <w:jc w:val="both"/>
        <w:outlineLvl w:val="1"/>
        <w:rPr>
          <w:rFonts w:ascii="Calibri" w:hAnsi="Calibr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page"/>
      </w:r>
      <w:bookmarkStart w:id="4" w:name="_Hlk132717279"/>
      <w:r w:rsidR="006C4D91" w:rsidRPr="007061E2">
        <w:rPr>
          <w:rFonts w:ascii="Calibri" w:hAnsi="Calibri"/>
          <w:b/>
          <w:bCs/>
          <w:sz w:val="22"/>
          <w:szCs w:val="22"/>
        </w:rPr>
        <w:lastRenderedPageBreak/>
        <w:t>Z</w:t>
      </w:r>
      <w:r w:rsidR="005706CB" w:rsidRPr="007061E2">
        <w:rPr>
          <w:rFonts w:ascii="Calibri" w:hAnsi="Calibri"/>
          <w:b/>
          <w:bCs/>
          <w:sz w:val="22"/>
          <w:szCs w:val="22"/>
        </w:rPr>
        <w:t>ałącznik nr 1</w:t>
      </w:r>
      <w:r w:rsidR="00A262C1" w:rsidRPr="007061E2">
        <w:rPr>
          <w:rFonts w:ascii="Calibri" w:hAnsi="Calibri"/>
          <w:b/>
          <w:bCs/>
          <w:sz w:val="22"/>
          <w:szCs w:val="22"/>
        </w:rPr>
        <w:t xml:space="preserve">a </w:t>
      </w:r>
      <w:r w:rsidR="006D6530">
        <w:rPr>
          <w:rFonts w:ascii="Calibri" w:hAnsi="Calibri"/>
          <w:b/>
          <w:bCs/>
          <w:sz w:val="22"/>
          <w:szCs w:val="22"/>
        </w:rPr>
        <w:t>do SWZ</w:t>
      </w:r>
    </w:p>
    <w:p w14:paraId="7B223FBD" w14:textId="77777777" w:rsidR="00A262C1" w:rsidRPr="00A262C1" w:rsidRDefault="00A262C1" w:rsidP="00E7458D">
      <w:pPr>
        <w:spacing w:line="276" w:lineRule="auto"/>
        <w:ind w:left="6372" w:hanging="4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262C1">
        <w:rPr>
          <w:rFonts w:asciiTheme="minorHAnsi" w:hAnsiTheme="minorHAnsi" w:cstheme="minorHAnsi"/>
          <w:b/>
          <w:bCs/>
          <w:sz w:val="22"/>
          <w:szCs w:val="22"/>
        </w:rPr>
        <w:t>Zamawiający:</w:t>
      </w:r>
    </w:p>
    <w:p w14:paraId="6BF42F44" w14:textId="77777777" w:rsidR="00A262C1" w:rsidRPr="00A262C1" w:rsidRDefault="00A262C1" w:rsidP="00E7458D">
      <w:pPr>
        <w:spacing w:line="276" w:lineRule="auto"/>
        <w:ind w:left="6372" w:hanging="4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262C1">
        <w:rPr>
          <w:rFonts w:asciiTheme="minorHAnsi" w:hAnsiTheme="minorHAnsi" w:cstheme="minorHAnsi"/>
          <w:b/>
          <w:bCs/>
          <w:sz w:val="22"/>
          <w:szCs w:val="22"/>
        </w:rPr>
        <w:t xml:space="preserve">Miasto Katowice </w:t>
      </w:r>
    </w:p>
    <w:p w14:paraId="11C63C6A" w14:textId="77777777" w:rsidR="00A262C1" w:rsidRPr="00A262C1" w:rsidRDefault="00A262C1" w:rsidP="00E7458D">
      <w:pPr>
        <w:spacing w:line="276" w:lineRule="auto"/>
        <w:ind w:left="6372" w:hanging="4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262C1">
        <w:rPr>
          <w:rFonts w:asciiTheme="minorHAnsi" w:hAnsiTheme="minorHAnsi" w:cstheme="minorHAnsi"/>
          <w:b/>
          <w:bCs/>
          <w:sz w:val="22"/>
          <w:szCs w:val="22"/>
        </w:rPr>
        <w:t>Urząd Miasta Katowice</w:t>
      </w:r>
    </w:p>
    <w:p w14:paraId="7CECB0C8" w14:textId="4A50399D" w:rsidR="00A262C1" w:rsidRDefault="00A262C1" w:rsidP="00E7458D">
      <w:pPr>
        <w:spacing w:line="276" w:lineRule="auto"/>
        <w:ind w:left="6372" w:hanging="4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262C1">
        <w:rPr>
          <w:rFonts w:asciiTheme="minorHAnsi" w:hAnsiTheme="minorHAnsi" w:cstheme="minorHAnsi"/>
          <w:b/>
          <w:bCs/>
          <w:sz w:val="22"/>
          <w:szCs w:val="22"/>
        </w:rPr>
        <w:t>Wydział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262C1">
        <w:rPr>
          <w:rFonts w:asciiTheme="minorHAnsi" w:hAnsiTheme="minorHAnsi" w:cstheme="minorHAnsi"/>
          <w:b/>
          <w:bCs/>
          <w:sz w:val="22"/>
          <w:szCs w:val="22"/>
        </w:rPr>
        <w:t>Zarządzania Kryzysowego</w:t>
      </w:r>
    </w:p>
    <w:p w14:paraId="7C0D0C5C" w14:textId="77777777" w:rsidR="00A262C1" w:rsidRDefault="00A262C1" w:rsidP="00E7458D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867D2F9" w14:textId="79469211" w:rsidR="00A262C1" w:rsidRDefault="007C7D93" w:rsidP="006B0D89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A3D77">
        <w:rPr>
          <w:rFonts w:asciiTheme="minorHAnsi" w:hAnsiTheme="minorHAnsi" w:cstheme="minorHAnsi"/>
          <w:b/>
          <w:bCs/>
          <w:sz w:val="22"/>
          <w:szCs w:val="22"/>
        </w:rPr>
        <w:t>Kalkulacja cenowa</w:t>
      </w:r>
    </w:p>
    <w:p w14:paraId="3D8F8383" w14:textId="78DF19F0" w:rsidR="008A3D77" w:rsidRPr="006E282A" w:rsidRDefault="008A3D77" w:rsidP="00E7458D">
      <w:pPr>
        <w:spacing w:line="276" w:lineRule="auto"/>
        <w:jc w:val="both"/>
        <w:rPr>
          <w:rFonts w:asciiTheme="minorHAnsi" w:eastAsiaTheme="majorEastAsia" w:hAnsiTheme="minorHAnsi" w:cstheme="minorHAnsi"/>
          <w:b/>
          <w:bCs/>
          <w:sz w:val="22"/>
          <w:szCs w:val="22"/>
        </w:rPr>
      </w:pPr>
      <w:r w:rsidRPr="008A3D77">
        <w:rPr>
          <w:rFonts w:asciiTheme="minorHAnsi" w:hAnsiTheme="minorHAnsi" w:cstheme="minorHAnsi"/>
          <w:b/>
          <w:bCs/>
          <w:sz w:val="22"/>
          <w:szCs w:val="22"/>
        </w:rPr>
        <w:t xml:space="preserve">dla zadania </w:t>
      </w:r>
      <w:r w:rsidR="007C7D93">
        <w:rPr>
          <w:rFonts w:asciiTheme="minorHAnsi" w:hAnsiTheme="minorHAnsi" w:cstheme="minorHAnsi"/>
          <w:b/>
          <w:bCs/>
          <w:sz w:val="22"/>
          <w:szCs w:val="22"/>
        </w:rPr>
        <w:t xml:space="preserve">– </w:t>
      </w:r>
      <w:r w:rsidR="006E282A" w:rsidRPr="00A86D29">
        <w:rPr>
          <w:rFonts w:asciiTheme="minorHAnsi" w:eastAsiaTheme="majorEastAsia" w:hAnsiTheme="minorHAnsi" w:cstheme="minorHAnsi"/>
          <w:b/>
          <w:bCs/>
          <w:sz w:val="22"/>
          <w:szCs w:val="22"/>
        </w:rPr>
        <w:t>Pełnienie funkcji inżyniera projektu dla zadań związanych z inwestycjami w obrębie Katowickiego Inteligentnego Systemu Monitoringu i Analizy (KISMiA)</w:t>
      </w:r>
    </w:p>
    <w:p w14:paraId="7F0F4C3C" w14:textId="77777777" w:rsidR="007C7D93" w:rsidRPr="007C7D93" w:rsidRDefault="007C7D93" w:rsidP="00E7458D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4111"/>
        <w:gridCol w:w="1417"/>
        <w:gridCol w:w="1134"/>
        <w:gridCol w:w="1694"/>
      </w:tblGrid>
      <w:tr w:rsidR="008A3D77" w14:paraId="1B42010F" w14:textId="77777777" w:rsidTr="00F20243">
        <w:trPr>
          <w:trHeight w:val="507"/>
        </w:trPr>
        <w:tc>
          <w:tcPr>
            <w:tcW w:w="8924" w:type="dxa"/>
            <w:gridSpan w:val="5"/>
            <w:shd w:val="clear" w:color="auto" w:fill="C2D69B" w:themeFill="accent3" w:themeFillTint="99"/>
            <w:vAlign w:val="center"/>
          </w:tcPr>
          <w:p w14:paraId="2F5998A7" w14:textId="528C37D7" w:rsidR="008A3D77" w:rsidRPr="000100AA" w:rsidRDefault="008A3D77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100A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Zakres prac i usług </w:t>
            </w:r>
            <w:r w:rsidR="00E151E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(pkt 4 OPZ)</w:t>
            </w:r>
          </w:p>
        </w:tc>
      </w:tr>
      <w:tr w:rsidR="008A3D77" w14:paraId="605C1C98" w14:textId="77777777" w:rsidTr="00F20243">
        <w:tc>
          <w:tcPr>
            <w:tcW w:w="8924" w:type="dxa"/>
            <w:gridSpan w:val="5"/>
          </w:tcPr>
          <w:p w14:paraId="48E04FA4" w14:textId="77777777" w:rsidR="008A3D77" w:rsidRDefault="008A3D77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A3D77" w14:paraId="059DDAD2" w14:textId="77777777" w:rsidTr="00F20243">
        <w:tc>
          <w:tcPr>
            <w:tcW w:w="8924" w:type="dxa"/>
            <w:gridSpan w:val="5"/>
            <w:shd w:val="clear" w:color="auto" w:fill="BFBFBF" w:themeFill="background1" w:themeFillShade="BF"/>
          </w:tcPr>
          <w:p w14:paraId="01CF37D7" w14:textId="1F862688" w:rsidR="008A3D77" w:rsidRPr="00B854DE" w:rsidRDefault="0078441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6E282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Tabela nr 1.</w:t>
            </w:r>
            <w:r w:rsidRPr="006E28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6E282A" w:rsidRPr="006E282A">
              <w:rPr>
                <w:rFonts w:asciiTheme="minorHAnsi" w:eastAsia="Verdana" w:hAnsiTheme="minorHAnsi" w:cstheme="minorHAnsi"/>
                <w:sz w:val="22"/>
                <w:szCs w:val="22"/>
                <w:lang w:bidi="pl-PL"/>
              </w:rPr>
              <w:t>Przygotowanie dokumentacji przetargowej - Opis Przedmiotu Zamówienia i kosztorys oraz udzielanie wsparcia technicznego i eksperckiego na etapie prowadzenia post</w:t>
            </w:r>
            <w:r w:rsidR="00081CFD">
              <w:rPr>
                <w:rFonts w:asciiTheme="minorHAnsi" w:eastAsia="Verdana" w:hAnsiTheme="minorHAnsi" w:cstheme="minorHAnsi"/>
                <w:sz w:val="22"/>
                <w:szCs w:val="22"/>
                <w:lang w:bidi="pl-PL"/>
              </w:rPr>
              <w:t>ę</w:t>
            </w:r>
            <w:r w:rsidR="006E282A" w:rsidRPr="006E282A">
              <w:rPr>
                <w:rFonts w:asciiTheme="minorHAnsi" w:eastAsia="Verdana" w:hAnsiTheme="minorHAnsi" w:cstheme="minorHAnsi"/>
                <w:sz w:val="22"/>
                <w:szCs w:val="22"/>
                <w:lang w:bidi="pl-PL"/>
              </w:rPr>
              <w:t>powania do skutecznego wyłonienia wykonawcy i podpisania umowy dla inwestycji realizowanych przez WZK</w:t>
            </w:r>
            <w:r w:rsidR="006E282A" w:rsidRPr="006E28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E151EB" w:rsidRPr="006E28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(zakres prac pkt 4.1 OPZ)</w:t>
            </w:r>
          </w:p>
        </w:tc>
      </w:tr>
      <w:tr w:rsidR="008A3D77" w14:paraId="71BD09FF" w14:textId="77777777" w:rsidTr="00F20243"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13E0681C" w14:textId="4CEE80EA" w:rsidR="008A3D77" w:rsidRPr="003305B8" w:rsidRDefault="008A3D77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05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111" w:type="dxa"/>
            <w:shd w:val="clear" w:color="auto" w:fill="F2F2F2" w:themeFill="background1" w:themeFillShade="F2"/>
            <w:vAlign w:val="center"/>
          </w:tcPr>
          <w:p w14:paraId="2306BF06" w14:textId="5A7BC6BF" w:rsidR="008A3D77" w:rsidRPr="003305B8" w:rsidRDefault="008A3D77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05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zadania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54DB10FF" w14:textId="752985EB" w:rsidR="008A3D77" w:rsidRPr="00F20243" w:rsidRDefault="008A3D77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202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Szacunkowa wartość zadania (</w:t>
            </w:r>
            <w:r w:rsidR="00571627" w:rsidRPr="00F202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zł </w:t>
            </w:r>
            <w:r w:rsidRPr="00F202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netto)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327F797" w14:textId="575F1735" w:rsidR="008A3D77" w:rsidRPr="00F20243" w:rsidRDefault="00F20243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202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podać p</w:t>
            </w:r>
            <w:r w:rsidR="008A3D77" w:rsidRPr="00F202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rocent od wartości zadania </w:t>
            </w:r>
          </w:p>
        </w:tc>
        <w:tc>
          <w:tcPr>
            <w:tcW w:w="1694" w:type="dxa"/>
            <w:shd w:val="clear" w:color="auto" w:fill="F2F2F2" w:themeFill="background1" w:themeFillShade="F2"/>
            <w:vAlign w:val="center"/>
          </w:tcPr>
          <w:p w14:paraId="2A712619" w14:textId="77777777" w:rsidR="003305B8" w:rsidRPr="00F20243" w:rsidRDefault="008A3D77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202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usług Konsultanta </w:t>
            </w:r>
            <w:r w:rsidR="003305B8" w:rsidRPr="00F20243">
              <w:rPr>
                <w:rFonts w:asciiTheme="minorHAnsi" w:hAnsiTheme="minorHAnsi" w:cstheme="minorHAnsi"/>
                <w:sz w:val="20"/>
                <w:szCs w:val="20"/>
              </w:rPr>
              <w:t>(kolumna 3 x kolumna 4)</w:t>
            </w:r>
          </w:p>
          <w:p w14:paraId="5F52420E" w14:textId="4C9D6599" w:rsidR="008A3D77" w:rsidRPr="00F20243" w:rsidRDefault="008A3D77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202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r w:rsidR="003305B8" w:rsidRPr="00F202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zł </w:t>
            </w:r>
            <w:r w:rsidRPr="00F202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netto)</w:t>
            </w:r>
          </w:p>
        </w:tc>
      </w:tr>
      <w:tr w:rsidR="008A3D77" w14:paraId="56E8F642" w14:textId="77777777" w:rsidTr="00F20243">
        <w:tc>
          <w:tcPr>
            <w:tcW w:w="568" w:type="dxa"/>
          </w:tcPr>
          <w:p w14:paraId="7C355F96" w14:textId="7BFBA643" w:rsidR="008A3D77" w:rsidRPr="003305B8" w:rsidRDefault="008A3D77" w:rsidP="002500F9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305B8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4111" w:type="dxa"/>
          </w:tcPr>
          <w:p w14:paraId="26A109AF" w14:textId="00265566" w:rsidR="008A3D77" w:rsidRPr="003305B8" w:rsidRDefault="008A3D77" w:rsidP="002500F9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305B8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0AFD52B9" w14:textId="59A6E3AC" w:rsidR="008A3D77" w:rsidRPr="003305B8" w:rsidRDefault="008A3D77" w:rsidP="002500F9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305B8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335B3602" w14:textId="72793179" w:rsidR="008A3D77" w:rsidRPr="003305B8" w:rsidRDefault="008A3D77" w:rsidP="002500F9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305B8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1694" w:type="dxa"/>
          </w:tcPr>
          <w:p w14:paraId="4D33CA69" w14:textId="2E6BDE14" w:rsidR="008A3D77" w:rsidRPr="003305B8" w:rsidRDefault="008A3D77" w:rsidP="002500F9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305B8"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</w:tr>
      <w:tr w:rsidR="008A3D77" w14:paraId="091EBC4E" w14:textId="77777777" w:rsidTr="00F20243">
        <w:tc>
          <w:tcPr>
            <w:tcW w:w="568" w:type="dxa"/>
          </w:tcPr>
          <w:p w14:paraId="423C3332" w14:textId="717B5980" w:rsidR="008A3D77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305B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14:paraId="0B2115AB" w14:textId="77777777" w:rsidR="003305B8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305B8">
              <w:rPr>
                <w:rFonts w:asciiTheme="minorHAnsi" w:hAnsiTheme="minorHAnsi" w:cstheme="minorHAnsi"/>
                <w:sz w:val="20"/>
                <w:szCs w:val="20"/>
              </w:rPr>
              <w:t xml:space="preserve">Rozbudowa i modernizacja monitoringu miejskiego z Budżetu Obywatelskiego XII edycji zaplanowana na 2026 r. </w:t>
            </w:r>
          </w:p>
          <w:p w14:paraId="1A84CA40" w14:textId="0F48FF17" w:rsidR="008A3D77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305B8">
              <w:rPr>
                <w:rFonts w:asciiTheme="minorHAnsi" w:hAnsiTheme="minorHAnsi" w:cstheme="minorHAnsi"/>
                <w:sz w:val="20"/>
                <w:szCs w:val="20"/>
              </w:rPr>
              <w:t>- 2 punkty kamerowe realizowane z Budżetu Obywatelskiego XII edycji</w:t>
            </w:r>
          </w:p>
        </w:tc>
        <w:tc>
          <w:tcPr>
            <w:tcW w:w="1417" w:type="dxa"/>
            <w:vAlign w:val="center"/>
          </w:tcPr>
          <w:p w14:paraId="734FBEDB" w14:textId="1FC278E2" w:rsidR="008A3D77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305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19</w:t>
            </w:r>
            <w:r w:rsidR="002500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6 747,97 </w:t>
            </w:r>
            <w:r w:rsidRPr="003305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zł</w:t>
            </w:r>
          </w:p>
        </w:tc>
        <w:tc>
          <w:tcPr>
            <w:tcW w:w="1134" w:type="dxa"/>
          </w:tcPr>
          <w:p w14:paraId="695B4A77" w14:textId="77777777" w:rsidR="00F20243" w:rsidRDefault="00F20243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A2D324D" w14:textId="77777777" w:rsidR="00F20243" w:rsidRDefault="00F20243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559CDF2" w14:textId="6E44A2FA" w:rsidR="008A3D77" w:rsidRPr="003305B8" w:rsidRDefault="00F20243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……..%</w:t>
            </w:r>
          </w:p>
        </w:tc>
        <w:tc>
          <w:tcPr>
            <w:tcW w:w="1694" w:type="dxa"/>
          </w:tcPr>
          <w:p w14:paraId="713E9673" w14:textId="77777777" w:rsidR="008A3D77" w:rsidRPr="003305B8" w:rsidRDefault="008A3D77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05B8" w14:paraId="1B6D9DD0" w14:textId="77777777" w:rsidTr="00F20243">
        <w:tc>
          <w:tcPr>
            <w:tcW w:w="568" w:type="dxa"/>
          </w:tcPr>
          <w:p w14:paraId="4E4478CE" w14:textId="08D681B5" w:rsidR="003305B8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14:paraId="43AA25FC" w14:textId="77777777" w:rsidR="003305B8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305B8">
              <w:rPr>
                <w:rFonts w:asciiTheme="minorHAnsi" w:hAnsiTheme="minorHAnsi" w:cstheme="minorHAnsi"/>
                <w:sz w:val="20"/>
                <w:szCs w:val="20"/>
              </w:rPr>
              <w:t>Rozbudowa i modernizacja monitoringu miejskiego w ramach środków WZK zaplanowana na 2026 r.</w:t>
            </w:r>
          </w:p>
          <w:p w14:paraId="33DB474F" w14:textId="71801534" w:rsidR="003305B8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305B8">
              <w:rPr>
                <w:rFonts w:asciiTheme="minorHAnsi" w:hAnsiTheme="minorHAnsi" w:cstheme="minorHAnsi"/>
                <w:sz w:val="20"/>
                <w:szCs w:val="20"/>
              </w:rPr>
              <w:t>- 9 punktów kamerowych</w:t>
            </w:r>
          </w:p>
        </w:tc>
        <w:tc>
          <w:tcPr>
            <w:tcW w:w="1417" w:type="dxa"/>
            <w:vAlign w:val="center"/>
          </w:tcPr>
          <w:p w14:paraId="7E4B7EAF" w14:textId="0F74CC28" w:rsidR="003305B8" w:rsidRPr="003305B8" w:rsidRDefault="002500F9" w:rsidP="00E7458D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934 959,35</w:t>
            </w:r>
            <w:r w:rsidR="003305B8" w:rsidRPr="003305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zł</w:t>
            </w:r>
          </w:p>
        </w:tc>
        <w:tc>
          <w:tcPr>
            <w:tcW w:w="1134" w:type="dxa"/>
          </w:tcPr>
          <w:p w14:paraId="14604184" w14:textId="77777777" w:rsid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55D5569" w14:textId="78A27A94" w:rsidR="00F20243" w:rsidRDefault="00F20243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……..%</w:t>
            </w:r>
          </w:p>
          <w:p w14:paraId="3147E960" w14:textId="77777777" w:rsidR="00F20243" w:rsidRPr="003305B8" w:rsidRDefault="00F20243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4" w:type="dxa"/>
          </w:tcPr>
          <w:p w14:paraId="2ED0CDA2" w14:textId="77777777" w:rsidR="003305B8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05B8" w14:paraId="15CB5563" w14:textId="77777777" w:rsidTr="00F20243">
        <w:tc>
          <w:tcPr>
            <w:tcW w:w="568" w:type="dxa"/>
          </w:tcPr>
          <w:p w14:paraId="3CD12307" w14:textId="283AC044" w:rsidR="003305B8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14:paraId="3E398EB2" w14:textId="7B485E97" w:rsidR="003305B8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305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Przygotowanie dokumentacji do postępow</w:t>
            </w:r>
            <w:r w:rsidR="00833B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ania</w:t>
            </w:r>
            <w:r w:rsidRPr="003305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 udzielenie zamówienia publicznego na Zakup serwerów i macierzy dla katowickiego Inteligentnego Systemu </w:t>
            </w:r>
            <w:r w:rsidR="00B27A1D" w:rsidRPr="003305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Monitoringu</w:t>
            </w:r>
            <w:r w:rsidRPr="003305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 Analizy oraz nadzór nad realizacją zamówień</w:t>
            </w:r>
          </w:p>
        </w:tc>
        <w:tc>
          <w:tcPr>
            <w:tcW w:w="1417" w:type="dxa"/>
            <w:vAlign w:val="center"/>
          </w:tcPr>
          <w:p w14:paraId="4124239F" w14:textId="22C771DA" w:rsidR="003305B8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305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2 032 520,00 zł</w:t>
            </w:r>
          </w:p>
        </w:tc>
        <w:tc>
          <w:tcPr>
            <w:tcW w:w="1134" w:type="dxa"/>
          </w:tcPr>
          <w:p w14:paraId="5E73DFA2" w14:textId="77777777" w:rsid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30C0BEE" w14:textId="77777777" w:rsidR="00F20243" w:rsidRDefault="00F20243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776640" w14:textId="50325837" w:rsidR="00F20243" w:rsidRPr="003305B8" w:rsidRDefault="00F20243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……..%</w:t>
            </w:r>
          </w:p>
        </w:tc>
        <w:tc>
          <w:tcPr>
            <w:tcW w:w="1694" w:type="dxa"/>
          </w:tcPr>
          <w:p w14:paraId="599A76C5" w14:textId="77777777" w:rsidR="003305B8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05B8" w14:paraId="45796847" w14:textId="77777777" w:rsidTr="00F20243">
        <w:tc>
          <w:tcPr>
            <w:tcW w:w="568" w:type="dxa"/>
          </w:tcPr>
          <w:p w14:paraId="0F88B8D5" w14:textId="70EEBD6D" w:rsidR="003305B8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11" w:type="dxa"/>
          </w:tcPr>
          <w:p w14:paraId="0B277669" w14:textId="78D0EACE" w:rsidR="003305B8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305B8">
              <w:rPr>
                <w:rFonts w:asciiTheme="minorHAnsi" w:hAnsiTheme="minorHAnsi" w:cstheme="minorHAnsi"/>
                <w:sz w:val="20"/>
                <w:szCs w:val="20"/>
              </w:rPr>
              <w:t>Przygotowanie dokumentacji dla postępowania o udzielenie zamówienia publicznego na Świadczenie usług utrzymaniowych dla katowickiego Inteligentnego Systemu Monitoringu i Analizy przez okres 24 miesięcy (2026-2028)</w:t>
            </w:r>
            <w:r w:rsidR="008669E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33B59" w:rsidRPr="00833B59">
              <w:rPr>
                <w:rFonts w:asciiTheme="minorHAnsi" w:hAnsiTheme="minorHAnsi" w:cstheme="minorHAnsi"/>
                <w:sz w:val="20"/>
                <w:szCs w:val="20"/>
              </w:rPr>
              <w:t>(pozycja nie uwzględnia nadzoru jedynie</w:t>
            </w:r>
            <w:r w:rsidR="00833B59">
              <w:t xml:space="preserve"> </w:t>
            </w:r>
            <w:r w:rsidR="00833B59" w:rsidRPr="00833B59">
              <w:rPr>
                <w:rFonts w:asciiTheme="minorHAnsi" w:hAnsiTheme="minorHAnsi" w:cstheme="minorHAnsi"/>
                <w:sz w:val="20"/>
                <w:szCs w:val="20"/>
              </w:rPr>
              <w:t xml:space="preserve">przygotowanie </w:t>
            </w:r>
            <w:r w:rsidR="0096326A" w:rsidRPr="00833B59">
              <w:rPr>
                <w:rFonts w:asciiTheme="minorHAnsi" w:hAnsiTheme="minorHAnsi" w:cstheme="minorHAnsi"/>
                <w:sz w:val="20"/>
                <w:szCs w:val="20"/>
              </w:rPr>
              <w:t>dokumentacji tj.</w:t>
            </w:r>
            <w:r w:rsidR="00833B59" w:rsidRPr="00833B59">
              <w:rPr>
                <w:rFonts w:asciiTheme="minorHAnsi" w:hAnsiTheme="minorHAnsi" w:cstheme="minorHAnsi"/>
                <w:sz w:val="20"/>
                <w:szCs w:val="20"/>
              </w:rPr>
              <w:t xml:space="preserve"> 30% budżetu zadania )</w:t>
            </w:r>
          </w:p>
        </w:tc>
        <w:tc>
          <w:tcPr>
            <w:tcW w:w="1417" w:type="dxa"/>
            <w:vAlign w:val="center"/>
          </w:tcPr>
          <w:p w14:paraId="5F6ECA0B" w14:textId="6FD9E391" w:rsidR="003305B8" w:rsidRDefault="00833B59" w:rsidP="00E7458D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33B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325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833B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203,2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 zł</w:t>
            </w:r>
          </w:p>
          <w:p w14:paraId="03F64203" w14:textId="24EE147F" w:rsidR="00833B59" w:rsidRPr="003305B8" w:rsidRDefault="00833B59" w:rsidP="00E7458D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B8A633" w14:textId="77777777" w:rsid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41BE63" w14:textId="77777777" w:rsidR="00F20243" w:rsidRDefault="00F20243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D5D1F4" w14:textId="77777777" w:rsidR="00F20243" w:rsidRDefault="00F20243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94F127B" w14:textId="03C19581" w:rsidR="00F20243" w:rsidRPr="003305B8" w:rsidRDefault="00F20243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……..%</w:t>
            </w:r>
          </w:p>
        </w:tc>
        <w:tc>
          <w:tcPr>
            <w:tcW w:w="1694" w:type="dxa"/>
          </w:tcPr>
          <w:p w14:paraId="0984C4AA" w14:textId="77777777" w:rsidR="003305B8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05B8" w14:paraId="6F79771D" w14:textId="77777777" w:rsidTr="00F20243">
        <w:tc>
          <w:tcPr>
            <w:tcW w:w="568" w:type="dxa"/>
          </w:tcPr>
          <w:p w14:paraId="6F1B17F6" w14:textId="11E5FECE" w:rsidR="003305B8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111" w:type="dxa"/>
          </w:tcPr>
          <w:p w14:paraId="7D732755" w14:textId="2BB1BE70" w:rsidR="003305B8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305B8">
              <w:rPr>
                <w:rFonts w:asciiTheme="minorHAnsi" w:hAnsiTheme="minorHAnsi" w:cstheme="minorHAnsi"/>
                <w:sz w:val="20"/>
                <w:szCs w:val="20"/>
              </w:rPr>
              <w:t xml:space="preserve">Przygotowanie dokumentacji dla postępowań o udzielenie </w:t>
            </w:r>
            <w:r w:rsidR="00833B59" w:rsidRPr="003305B8">
              <w:rPr>
                <w:rFonts w:asciiTheme="minorHAnsi" w:hAnsiTheme="minorHAnsi" w:cstheme="minorHAnsi"/>
                <w:sz w:val="20"/>
                <w:szCs w:val="20"/>
              </w:rPr>
              <w:t>zamówienia</w:t>
            </w:r>
            <w:r w:rsidRPr="003305B8">
              <w:rPr>
                <w:rFonts w:asciiTheme="minorHAnsi" w:hAnsiTheme="minorHAnsi" w:cstheme="minorHAnsi"/>
                <w:sz w:val="20"/>
                <w:szCs w:val="20"/>
              </w:rPr>
              <w:t xml:space="preserve"> publicznego na Utrzymanie KISMiA w zakresie opłat licencyjnych, subskrypcji oraz wsparcia </w:t>
            </w:r>
            <w:r w:rsidRPr="003305B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producenta dla </w:t>
            </w:r>
            <w:r w:rsidR="006E282A" w:rsidRPr="003305B8">
              <w:rPr>
                <w:rFonts w:asciiTheme="minorHAnsi" w:hAnsiTheme="minorHAnsi" w:cstheme="minorHAnsi"/>
                <w:sz w:val="20"/>
                <w:szCs w:val="20"/>
              </w:rPr>
              <w:t>oprogramowania</w:t>
            </w:r>
            <w:r w:rsidRPr="003305B8">
              <w:rPr>
                <w:rFonts w:asciiTheme="minorHAnsi" w:hAnsiTheme="minorHAnsi" w:cstheme="minorHAnsi"/>
                <w:sz w:val="20"/>
                <w:szCs w:val="20"/>
              </w:rPr>
              <w:t xml:space="preserve"> i sprzętu oraz nadzór nad realizacją zamówień</w:t>
            </w:r>
          </w:p>
        </w:tc>
        <w:tc>
          <w:tcPr>
            <w:tcW w:w="1417" w:type="dxa"/>
            <w:vAlign w:val="center"/>
          </w:tcPr>
          <w:p w14:paraId="45B8E888" w14:textId="185E1A26" w:rsidR="003305B8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305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847 967,00 zł</w:t>
            </w:r>
          </w:p>
        </w:tc>
        <w:tc>
          <w:tcPr>
            <w:tcW w:w="1134" w:type="dxa"/>
          </w:tcPr>
          <w:p w14:paraId="3D2B7FF6" w14:textId="77777777" w:rsid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FB409F" w14:textId="77777777" w:rsidR="00F20243" w:rsidRDefault="00F20243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BD7E99" w14:textId="18EAF253" w:rsidR="00F20243" w:rsidRPr="003305B8" w:rsidRDefault="00F20243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……..%</w:t>
            </w:r>
          </w:p>
        </w:tc>
        <w:tc>
          <w:tcPr>
            <w:tcW w:w="1694" w:type="dxa"/>
          </w:tcPr>
          <w:p w14:paraId="3DAEA194" w14:textId="77777777" w:rsidR="003305B8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05B8" w14:paraId="23BFD48B" w14:textId="77777777" w:rsidTr="00F20243">
        <w:tc>
          <w:tcPr>
            <w:tcW w:w="568" w:type="dxa"/>
          </w:tcPr>
          <w:p w14:paraId="697F8C33" w14:textId="3F6CD038" w:rsidR="003305B8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111" w:type="dxa"/>
          </w:tcPr>
          <w:p w14:paraId="5D326707" w14:textId="233D1719" w:rsidR="003305B8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305B8">
              <w:rPr>
                <w:rFonts w:asciiTheme="minorHAnsi" w:hAnsiTheme="minorHAnsi" w:cstheme="minorHAnsi"/>
                <w:sz w:val="20"/>
                <w:szCs w:val="20"/>
              </w:rPr>
              <w:t>Przygotowanie dokumentacji dla postępowań o udzielenie zamówienia publicznego za Zakup przełącznika sieciowego oraz nadzór nad realizacją zamówienia.</w:t>
            </w:r>
          </w:p>
        </w:tc>
        <w:tc>
          <w:tcPr>
            <w:tcW w:w="1417" w:type="dxa"/>
            <w:vAlign w:val="center"/>
          </w:tcPr>
          <w:p w14:paraId="71A763F6" w14:textId="33076EA3" w:rsidR="003305B8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305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325 203,25 zł</w:t>
            </w:r>
          </w:p>
        </w:tc>
        <w:tc>
          <w:tcPr>
            <w:tcW w:w="1134" w:type="dxa"/>
          </w:tcPr>
          <w:p w14:paraId="42EDDBE6" w14:textId="77777777" w:rsid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F8E3FAD" w14:textId="77777777" w:rsidR="00F20243" w:rsidRDefault="00F20243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DB2CE33" w14:textId="418D886D" w:rsidR="00F20243" w:rsidRPr="003305B8" w:rsidRDefault="00F20243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……..%</w:t>
            </w:r>
          </w:p>
        </w:tc>
        <w:tc>
          <w:tcPr>
            <w:tcW w:w="1694" w:type="dxa"/>
          </w:tcPr>
          <w:p w14:paraId="0F9D61DB" w14:textId="77777777" w:rsidR="003305B8" w:rsidRPr="003305B8" w:rsidRDefault="003305B8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6A5B" w14:paraId="503CE34F" w14:textId="77777777" w:rsidTr="00F20243">
        <w:tc>
          <w:tcPr>
            <w:tcW w:w="4679" w:type="dxa"/>
            <w:gridSpan w:val="2"/>
          </w:tcPr>
          <w:p w14:paraId="63A650B1" w14:textId="77777777" w:rsidR="004D6A5B" w:rsidRPr="003305B8" w:rsidRDefault="004D6A5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096FADCB" w14:textId="7EC4540A" w:rsidR="004D6A5B" w:rsidRPr="004D6A5B" w:rsidRDefault="004D6A5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D6A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 netto:</w:t>
            </w:r>
          </w:p>
        </w:tc>
        <w:tc>
          <w:tcPr>
            <w:tcW w:w="1694" w:type="dxa"/>
            <w:shd w:val="clear" w:color="auto" w:fill="C2D69B" w:themeFill="accent3" w:themeFillTint="99"/>
          </w:tcPr>
          <w:p w14:paraId="1C6B021D" w14:textId="77777777" w:rsidR="004D6A5B" w:rsidRPr="003305B8" w:rsidRDefault="004D6A5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6A5B" w14:paraId="3D808F72" w14:textId="77777777" w:rsidTr="00F20243">
        <w:tc>
          <w:tcPr>
            <w:tcW w:w="8924" w:type="dxa"/>
            <w:gridSpan w:val="5"/>
          </w:tcPr>
          <w:p w14:paraId="30FB8DED" w14:textId="77777777" w:rsidR="004D6A5B" w:rsidRPr="003305B8" w:rsidRDefault="004D6A5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6A5B" w14:paraId="37C987AE" w14:textId="77777777" w:rsidTr="00F20243">
        <w:tc>
          <w:tcPr>
            <w:tcW w:w="8924" w:type="dxa"/>
            <w:gridSpan w:val="5"/>
            <w:shd w:val="clear" w:color="auto" w:fill="BFBFBF" w:themeFill="background1" w:themeFillShade="BF"/>
          </w:tcPr>
          <w:p w14:paraId="07648EDE" w14:textId="7B2D6E26" w:rsidR="004D6A5B" w:rsidRPr="00B76655" w:rsidRDefault="0078441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6E282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Tabela nr 2.</w:t>
            </w:r>
            <w:r w:rsidRPr="006E28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B76655" w:rsidRPr="006E28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Nadzór nad włączeniem monitoringów przestrzeni publicznej do KISMiA do 10 wybranych kamer nowo wybudowanych w ramach inwestycji miejskich nie realizowanych przez WZK</w:t>
            </w:r>
            <w:r w:rsidR="00E151EB" w:rsidRPr="006E28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(zakres prac pkt 4.2 OPZ)</w:t>
            </w:r>
          </w:p>
        </w:tc>
      </w:tr>
      <w:tr w:rsidR="004D6A5B" w14:paraId="472CACD8" w14:textId="77777777" w:rsidTr="00F20243"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5FA63BF5" w14:textId="7AE4DB91" w:rsidR="004D6A5B" w:rsidRDefault="004D6A5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305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111" w:type="dxa"/>
            <w:shd w:val="clear" w:color="auto" w:fill="F2F2F2" w:themeFill="background1" w:themeFillShade="F2"/>
            <w:vAlign w:val="center"/>
          </w:tcPr>
          <w:p w14:paraId="0757088A" w14:textId="38C84575" w:rsidR="004D6A5B" w:rsidRPr="003305B8" w:rsidRDefault="004D6A5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305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zadania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30EF4424" w14:textId="25A95C59" w:rsidR="004D6A5B" w:rsidRPr="00F20243" w:rsidRDefault="003E2490" w:rsidP="00E7458D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202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</w:t>
            </w:r>
            <w:r w:rsidR="004D6A5B" w:rsidRPr="00F202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nadzoru włączenia jednej kamery (</w:t>
            </w:r>
            <w:r w:rsidRPr="00F202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zł </w:t>
            </w:r>
            <w:r w:rsidR="004D6A5B" w:rsidRPr="00F202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netto)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615E0C8" w14:textId="2242D831" w:rsidR="004D6A5B" w:rsidRPr="00F20243" w:rsidRDefault="004D6A5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202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Szacowana liczba kamer do włączenia</w:t>
            </w:r>
          </w:p>
        </w:tc>
        <w:tc>
          <w:tcPr>
            <w:tcW w:w="1694" w:type="dxa"/>
            <w:shd w:val="clear" w:color="auto" w:fill="F2F2F2" w:themeFill="background1" w:themeFillShade="F2"/>
            <w:vAlign w:val="center"/>
          </w:tcPr>
          <w:p w14:paraId="19AAF92F" w14:textId="77777777" w:rsidR="004D6A5B" w:rsidRPr="00F20243" w:rsidRDefault="004D6A5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202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usług Konsultanta </w:t>
            </w:r>
            <w:r w:rsidRPr="00F20243">
              <w:rPr>
                <w:rFonts w:asciiTheme="minorHAnsi" w:hAnsiTheme="minorHAnsi" w:cstheme="minorHAnsi"/>
                <w:sz w:val="20"/>
                <w:szCs w:val="20"/>
              </w:rPr>
              <w:t>(kolumna 3 x kolumna 4)</w:t>
            </w:r>
          </w:p>
          <w:p w14:paraId="705D5256" w14:textId="4F6FBDA2" w:rsidR="004D6A5B" w:rsidRPr="003305B8" w:rsidRDefault="004D6A5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202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r w:rsidR="003E2490" w:rsidRPr="00F202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zł </w:t>
            </w:r>
            <w:r w:rsidRPr="00F202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netto</w:t>
            </w:r>
            <w:r w:rsidRPr="003305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</w:tr>
      <w:tr w:rsidR="004D6A5B" w14:paraId="1483094C" w14:textId="77777777" w:rsidTr="00F20243">
        <w:tc>
          <w:tcPr>
            <w:tcW w:w="568" w:type="dxa"/>
          </w:tcPr>
          <w:p w14:paraId="5016DA0C" w14:textId="09F2FE9C" w:rsidR="004D6A5B" w:rsidRDefault="004D6A5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305B8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4111" w:type="dxa"/>
          </w:tcPr>
          <w:p w14:paraId="17B7EE88" w14:textId="4A1E6683" w:rsidR="004D6A5B" w:rsidRPr="003305B8" w:rsidRDefault="004D6A5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305B8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064687AA" w14:textId="0B4F8024" w:rsidR="004D6A5B" w:rsidRPr="003305B8" w:rsidRDefault="004D6A5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305B8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ACF3755" w14:textId="03F3A2AC" w:rsidR="004D6A5B" w:rsidRPr="003305B8" w:rsidRDefault="004D6A5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305B8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1694" w:type="dxa"/>
          </w:tcPr>
          <w:p w14:paraId="5A8AA905" w14:textId="34B45FCD" w:rsidR="004D6A5B" w:rsidRPr="003305B8" w:rsidRDefault="004D6A5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305B8"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</w:tr>
      <w:tr w:rsidR="004D6A5B" w14:paraId="142A42D1" w14:textId="77777777" w:rsidTr="00F20243">
        <w:tc>
          <w:tcPr>
            <w:tcW w:w="568" w:type="dxa"/>
          </w:tcPr>
          <w:p w14:paraId="4CC1F905" w14:textId="3F579980" w:rsidR="004D6A5B" w:rsidRDefault="004D6A5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14:paraId="487B02AB" w14:textId="062733FC" w:rsidR="004D6A5B" w:rsidRPr="003305B8" w:rsidRDefault="004D6A5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D6A5B">
              <w:rPr>
                <w:rFonts w:asciiTheme="minorHAnsi" w:hAnsiTheme="minorHAnsi" w:cstheme="minorHAnsi"/>
                <w:sz w:val="20"/>
                <w:szCs w:val="20"/>
              </w:rPr>
              <w:t xml:space="preserve">Nadzór nad włączeniem monitoringów przestrzeni publicznej do KISMiA do </w:t>
            </w:r>
            <w:r w:rsidR="00B854DE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  <w:r w:rsidRPr="004D6A5B">
              <w:rPr>
                <w:rFonts w:asciiTheme="minorHAnsi" w:hAnsiTheme="minorHAnsi" w:cstheme="minorHAnsi"/>
                <w:sz w:val="20"/>
                <w:szCs w:val="20"/>
              </w:rPr>
              <w:t xml:space="preserve"> wybranych kamer nowo wybudowanych w ramach inwestycji miejskich nie realizowanych przez WZK</w:t>
            </w:r>
            <w:r w:rsidR="00F047E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32222965" w14:textId="77777777" w:rsidR="004D6A5B" w:rsidRPr="003305B8" w:rsidRDefault="004D6A5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39AE846" w14:textId="139265E3" w:rsidR="004D6A5B" w:rsidRPr="003305B8" w:rsidRDefault="00B854DE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282A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1694" w:type="dxa"/>
          </w:tcPr>
          <w:p w14:paraId="48CDA470" w14:textId="77777777" w:rsidR="004D6A5B" w:rsidRPr="003305B8" w:rsidRDefault="004D6A5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47ED" w14:paraId="1BC09E15" w14:textId="77777777" w:rsidTr="00F20243">
        <w:tc>
          <w:tcPr>
            <w:tcW w:w="4679" w:type="dxa"/>
            <w:gridSpan w:val="2"/>
          </w:tcPr>
          <w:p w14:paraId="00C516E0" w14:textId="77777777" w:rsidR="00F047ED" w:rsidRPr="003305B8" w:rsidRDefault="00F047ED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5BF71A90" w14:textId="463BB4DF" w:rsidR="00F047ED" w:rsidRPr="00F047ED" w:rsidRDefault="00F047ED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047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 netto:</w:t>
            </w:r>
          </w:p>
        </w:tc>
        <w:tc>
          <w:tcPr>
            <w:tcW w:w="1694" w:type="dxa"/>
            <w:shd w:val="clear" w:color="auto" w:fill="C2D69B" w:themeFill="accent3" w:themeFillTint="99"/>
          </w:tcPr>
          <w:p w14:paraId="31C2DDB8" w14:textId="77777777" w:rsidR="00F047ED" w:rsidRPr="003305B8" w:rsidRDefault="00F047ED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8077C57" w14:textId="77777777" w:rsidR="00B74C21" w:rsidRPr="00B854DE" w:rsidRDefault="00B74C21" w:rsidP="00E7458D">
      <w:pPr>
        <w:spacing w:line="276" w:lineRule="auto"/>
        <w:jc w:val="both"/>
        <w:rPr>
          <w:rFonts w:asciiTheme="minorHAnsi" w:hAnsiTheme="minorHAnsi" w:cstheme="minorHAnsi"/>
          <w:strike/>
          <w:color w:val="EE0000"/>
          <w:sz w:val="22"/>
          <w:szCs w:val="22"/>
        </w:rPr>
      </w:pPr>
    </w:p>
    <w:p w14:paraId="2AB32E9D" w14:textId="77777777" w:rsidR="00FE7906" w:rsidRPr="00B854DE" w:rsidRDefault="00FE7906" w:rsidP="00E7458D">
      <w:pPr>
        <w:spacing w:line="276" w:lineRule="auto"/>
        <w:jc w:val="both"/>
        <w:rPr>
          <w:rFonts w:asciiTheme="minorHAnsi" w:hAnsiTheme="minorHAnsi" w:cstheme="minorHAnsi"/>
          <w:strike/>
          <w:color w:val="EE0000"/>
          <w:sz w:val="22"/>
          <w:szCs w:val="22"/>
        </w:rPr>
      </w:pP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5813"/>
        <w:gridCol w:w="1275"/>
        <w:gridCol w:w="1836"/>
      </w:tblGrid>
      <w:tr w:rsidR="00FE7906" w14:paraId="00EDC093" w14:textId="77777777" w:rsidTr="006E282A">
        <w:tc>
          <w:tcPr>
            <w:tcW w:w="5813" w:type="dxa"/>
            <w:shd w:val="clear" w:color="auto" w:fill="FFFF00"/>
            <w:vAlign w:val="center"/>
          </w:tcPr>
          <w:p w14:paraId="0D2436C5" w14:textId="6C5EAEE6" w:rsidR="00FE7906" w:rsidRDefault="00F20243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Łączna w</w:t>
            </w:r>
            <w:r w:rsidR="00FE7906" w:rsidRPr="00FE79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artość zamówienia</w:t>
            </w:r>
          </w:p>
          <w:p w14:paraId="1B60E7B3" w14:textId="76B056EA" w:rsidR="00FE7906" w:rsidRDefault="00FE7906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00"/>
            <w:vAlign w:val="center"/>
          </w:tcPr>
          <w:p w14:paraId="6FA57971" w14:textId="3C868FF3" w:rsidR="00FE7906" w:rsidRPr="00FE7906" w:rsidRDefault="00FE7906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79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netto</w:t>
            </w:r>
          </w:p>
        </w:tc>
        <w:tc>
          <w:tcPr>
            <w:tcW w:w="1836" w:type="dxa"/>
            <w:shd w:val="clear" w:color="auto" w:fill="FFFF00"/>
            <w:vAlign w:val="center"/>
          </w:tcPr>
          <w:p w14:paraId="3A30E5D4" w14:textId="77777777" w:rsidR="00FE7906" w:rsidRDefault="00FE7906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E7906" w14:paraId="3B884A6E" w14:textId="77777777" w:rsidTr="006E282A">
        <w:trPr>
          <w:trHeight w:val="529"/>
        </w:trPr>
        <w:tc>
          <w:tcPr>
            <w:tcW w:w="5813" w:type="dxa"/>
            <w:vAlign w:val="center"/>
          </w:tcPr>
          <w:p w14:paraId="3C01709D" w14:textId="77E482D2" w:rsidR="00FE7906" w:rsidRPr="00FE7906" w:rsidRDefault="00FE7906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79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podatku VAT</w:t>
            </w:r>
          </w:p>
        </w:tc>
        <w:tc>
          <w:tcPr>
            <w:tcW w:w="1275" w:type="dxa"/>
            <w:vAlign w:val="center"/>
          </w:tcPr>
          <w:p w14:paraId="1E4A0D22" w14:textId="79ACC3EC" w:rsidR="00FE7906" w:rsidRPr="00FE7906" w:rsidRDefault="00FE7906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79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………….. %</w:t>
            </w:r>
          </w:p>
        </w:tc>
        <w:tc>
          <w:tcPr>
            <w:tcW w:w="1836" w:type="dxa"/>
            <w:vAlign w:val="center"/>
          </w:tcPr>
          <w:p w14:paraId="19E684FB" w14:textId="77777777" w:rsidR="00FE7906" w:rsidRDefault="00FE7906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E7906" w14:paraId="4E3AE2D3" w14:textId="77777777" w:rsidTr="006E282A">
        <w:trPr>
          <w:trHeight w:val="533"/>
        </w:trPr>
        <w:tc>
          <w:tcPr>
            <w:tcW w:w="5813" w:type="dxa"/>
            <w:shd w:val="clear" w:color="auto" w:fill="FFC000"/>
            <w:vAlign w:val="center"/>
          </w:tcPr>
          <w:p w14:paraId="769C2F1B" w14:textId="62787DAE" w:rsidR="00FE7906" w:rsidRPr="00FE7906" w:rsidRDefault="00FE7906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79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</w:t>
            </w:r>
            <w:r w:rsidR="00B7665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</w:t>
            </w:r>
            <w:r w:rsidRPr="00FE79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OFERTOWA  (wartość zamówienia)</w:t>
            </w:r>
          </w:p>
        </w:tc>
        <w:tc>
          <w:tcPr>
            <w:tcW w:w="1275" w:type="dxa"/>
            <w:shd w:val="clear" w:color="auto" w:fill="FFC000"/>
            <w:vAlign w:val="center"/>
          </w:tcPr>
          <w:p w14:paraId="60C81425" w14:textId="2035C41F" w:rsidR="00FE7906" w:rsidRPr="00FE7906" w:rsidRDefault="00FE7906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79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brutto</w:t>
            </w:r>
          </w:p>
        </w:tc>
        <w:tc>
          <w:tcPr>
            <w:tcW w:w="1836" w:type="dxa"/>
            <w:shd w:val="clear" w:color="auto" w:fill="FFC000"/>
            <w:vAlign w:val="center"/>
          </w:tcPr>
          <w:p w14:paraId="76B9BAA9" w14:textId="77777777" w:rsidR="00FE7906" w:rsidRDefault="00FE7906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ECB87A4" w14:textId="77777777" w:rsidR="008C1F36" w:rsidRPr="007C7D93" w:rsidRDefault="008C1F36" w:rsidP="006E282A">
      <w:pPr>
        <w:spacing w:line="276" w:lineRule="auto"/>
        <w:ind w:left="-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C7D93">
        <w:rPr>
          <w:rFonts w:asciiTheme="minorHAnsi" w:hAnsiTheme="minorHAnsi" w:cstheme="minorHAnsi"/>
          <w:b/>
          <w:bCs/>
          <w:sz w:val="20"/>
          <w:szCs w:val="20"/>
        </w:rPr>
        <w:t xml:space="preserve">UWAGA: </w:t>
      </w:r>
    </w:p>
    <w:p w14:paraId="1B30DB9B" w14:textId="5BBCBEC8" w:rsidR="00FE7906" w:rsidRPr="007C7D93" w:rsidRDefault="008C1F36" w:rsidP="006E282A">
      <w:pPr>
        <w:spacing w:line="276" w:lineRule="auto"/>
        <w:ind w:left="-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C7D93">
        <w:rPr>
          <w:rFonts w:asciiTheme="minorHAnsi" w:hAnsiTheme="minorHAnsi" w:cstheme="minorHAnsi"/>
          <w:b/>
          <w:bCs/>
          <w:sz w:val="20"/>
          <w:szCs w:val="20"/>
        </w:rPr>
        <w:t>Wartości szacunkowe podane w kalkulacji służą do porównywania ofert. Rzeczywiste wartości inwestycji będą wynikać z podpisanych umów z wyłonionymi wykonawcami na ich wykonanie i czasu ich trwania</w:t>
      </w:r>
      <w:r w:rsidR="007C7D93" w:rsidRPr="007C7D93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20E90939" w14:textId="77777777" w:rsidR="00FE7906" w:rsidRDefault="00FE7906" w:rsidP="00E7458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A705CD" w14:textId="3C659A9B" w:rsidR="00791E62" w:rsidRPr="0069310C" w:rsidRDefault="00791E62" w:rsidP="00E7458D">
      <w:pPr>
        <w:spacing w:line="276" w:lineRule="auto"/>
        <w:ind w:left="3540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69310C">
        <w:rPr>
          <w:rFonts w:asciiTheme="minorHAnsi" w:hAnsiTheme="minorHAnsi" w:cstheme="minorHAnsi"/>
          <w:sz w:val="22"/>
          <w:szCs w:val="22"/>
        </w:rPr>
        <w:t>…………………………………….</w:t>
      </w:r>
    </w:p>
    <w:bookmarkEnd w:id="4"/>
    <w:p w14:paraId="44D924B5" w14:textId="27DBDA4D" w:rsidR="007C7D93" w:rsidRPr="002D4175" w:rsidRDefault="007C7D93" w:rsidP="00E7458D">
      <w:pPr>
        <w:spacing w:line="276" w:lineRule="auto"/>
        <w:ind w:left="4248"/>
        <w:jc w:val="both"/>
        <w:rPr>
          <w:rFonts w:ascii="Calibri" w:hAnsi="Calibri"/>
          <w:sz w:val="16"/>
          <w:szCs w:val="16"/>
        </w:rPr>
      </w:pPr>
      <w:r w:rsidRPr="002D4175">
        <w:rPr>
          <w:rFonts w:ascii="Calibri" w:hAnsi="Calibri"/>
          <w:sz w:val="16"/>
          <w:szCs w:val="16"/>
        </w:rPr>
        <w:t>podpis lub podpisy osoby lub osób upoważnionych do reprezentowania wykonawcy</w:t>
      </w:r>
      <w:r w:rsidRPr="002D4175">
        <w:rPr>
          <w:rFonts w:ascii="Calibri" w:hAnsi="Calibri" w:cs="Calibri"/>
          <w:sz w:val="16"/>
          <w:szCs w:val="16"/>
        </w:rPr>
        <w:t xml:space="preserve"> w formie kwalifikowanego podpisu elektronicznego</w:t>
      </w:r>
    </w:p>
    <w:p w14:paraId="688BC6B1" w14:textId="41DD624C" w:rsidR="004B4BAA" w:rsidRDefault="00631B62" w:rsidP="00E7458D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br w:type="page"/>
      </w:r>
    </w:p>
    <w:p w14:paraId="1A43D982" w14:textId="11EC9F52" w:rsidR="0069310C" w:rsidRDefault="004B4BAA" w:rsidP="00E7458D">
      <w:pPr>
        <w:spacing w:line="276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Z</w:t>
      </w:r>
      <w:r w:rsidR="00DF2198" w:rsidRPr="00044DDA">
        <w:rPr>
          <w:rFonts w:asciiTheme="minorHAnsi" w:hAnsiTheme="minorHAnsi" w:cstheme="minorHAnsi"/>
          <w:b/>
          <w:bCs/>
          <w:sz w:val="22"/>
          <w:szCs w:val="22"/>
        </w:rPr>
        <w:t>ałącznik nr 2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F2198" w:rsidRPr="00044DDA">
        <w:rPr>
          <w:rFonts w:asciiTheme="minorHAnsi" w:hAnsiTheme="minorHAnsi" w:cstheme="minorHAnsi"/>
          <w:b/>
          <w:bCs/>
          <w:sz w:val="22"/>
          <w:szCs w:val="22"/>
        </w:rPr>
        <w:t>do SWZ</w:t>
      </w:r>
      <w:r w:rsidR="00DF2198" w:rsidRPr="00044DDA">
        <w:rPr>
          <w:rFonts w:asciiTheme="minorHAnsi" w:hAnsiTheme="minorHAnsi" w:cstheme="minorHAnsi"/>
          <w:sz w:val="22"/>
          <w:szCs w:val="22"/>
        </w:rPr>
        <w:t xml:space="preserve"> </w:t>
      </w:r>
      <w:r w:rsidR="0069310C">
        <w:rPr>
          <w:rFonts w:asciiTheme="minorHAnsi" w:hAnsiTheme="minorHAnsi" w:cstheme="minorHAnsi"/>
          <w:sz w:val="22"/>
          <w:szCs w:val="22"/>
        </w:rPr>
        <w:tab/>
      </w:r>
      <w:r w:rsidR="0069310C">
        <w:rPr>
          <w:rFonts w:asciiTheme="minorHAnsi" w:hAnsiTheme="minorHAnsi" w:cstheme="minorHAnsi"/>
          <w:sz w:val="22"/>
          <w:szCs w:val="22"/>
        </w:rPr>
        <w:tab/>
      </w:r>
      <w:r w:rsidR="0069310C">
        <w:rPr>
          <w:rFonts w:asciiTheme="minorHAnsi" w:hAnsiTheme="minorHAnsi" w:cstheme="minorHAnsi"/>
          <w:sz w:val="22"/>
          <w:szCs w:val="22"/>
        </w:rPr>
        <w:tab/>
      </w:r>
      <w:r w:rsidR="0069310C">
        <w:rPr>
          <w:rFonts w:asciiTheme="minorHAnsi" w:hAnsiTheme="minorHAnsi" w:cstheme="minorHAnsi"/>
          <w:sz w:val="22"/>
          <w:szCs w:val="22"/>
        </w:rPr>
        <w:tab/>
      </w:r>
      <w:r w:rsidR="0069310C">
        <w:rPr>
          <w:rFonts w:asciiTheme="minorHAnsi" w:hAnsiTheme="minorHAnsi" w:cstheme="minorHAnsi"/>
          <w:sz w:val="22"/>
          <w:szCs w:val="22"/>
        </w:rPr>
        <w:tab/>
      </w:r>
      <w:r w:rsidR="00DF2198" w:rsidRPr="00044DDA">
        <w:rPr>
          <w:rFonts w:asciiTheme="minorHAnsi" w:hAnsiTheme="minorHAnsi" w:cstheme="minorHAnsi"/>
          <w:sz w:val="22"/>
          <w:szCs w:val="22"/>
        </w:rPr>
        <w:tab/>
      </w:r>
      <w:r w:rsidR="00DF2198" w:rsidRPr="00044DDA">
        <w:rPr>
          <w:rFonts w:asciiTheme="minorHAnsi" w:hAnsiTheme="minorHAnsi" w:cstheme="minorHAnsi"/>
          <w:sz w:val="22"/>
          <w:szCs w:val="22"/>
        </w:rPr>
        <w:tab/>
      </w:r>
      <w:r w:rsidR="00DF2198" w:rsidRPr="00044DDA">
        <w:rPr>
          <w:rFonts w:asciiTheme="minorHAnsi" w:hAnsiTheme="minorHAnsi" w:cstheme="minorHAnsi"/>
          <w:sz w:val="22"/>
          <w:szCs w:val="22"/>
        </w:rPr>
        <w:tab/>
      </w:r>
      <w:r w:rsidR="00DF2198" w:rsidRPr="00044DDA">
        <w:rPr>
          <w:rFonts w:asciiTheme="minorHAnsi" w:hAnsiTheme="minorHAnsi" w:cstheme="minorHAnsi"/>
          <w:sz w:val="22"/>
          <w:szCs w:val="22"/>
        </w:rPr>
        <w:tab/>
      </w:r>
      <w:r w:rsidR="00DF2198" w:rsidRPr="00044DDA">
        <w:rPr>
          <w:rFonts w:asciiTheme="minorHAnsi" w:hAnsiTheme="minorHAnsi" w:cstheme="minorHAnsi"/>
          <w:sz w:val="22"/>
          <w:szCs w:val="22"/>
        </w:rPr>
        <w:tab/>
        <w:t xml:space="preserve">        </w:t>
      </w:r>
      <w:r w:rsidR="0069310C">
        <w:rPr>
          <w:rFonts w:asciiTheme="minorHAnsi" w:hAnsiTheme="minorHAnsi" w:cstheme="minorHAnsi"/>
          <w:sz w:val="22"/>
          <w:szCs w:val="22"/>
        </w:rPr>
        <w:tab/>
      </w:r>
      <w:r w:rsidR="0069310C">
        <w:rPr>
          <w:rFonts w:asciiTheme="minorHAnsi" w:hAnsiTheme="minorHAnsi" w:cstheme="minorHAnsi"/>
          <w:sz w:val="22"/>
          <w:szCs w:val="22"/>
        </w:rPr>
        <w:tab/>
      </w:r>
      <w:r w:rsidR="0069310C">
        <w:rPr>
          <w:rFonts w:asciiTheme="minorHAnsi" w:hAnsiTheme="minorHAnsi" w:cstheme="minorHAnsi"/>
          <w:sz w:val="22"/>
          <w:szCs w:val="22"/>
        </w:rPr>
        <w:tab/>
      </w:r>
      <w:r w:rsidR="0069310C">
        <w:rPr>
          <w:rFonts w:asciiTheme="minorHAnsi" w:hAnsiTheme="minorHAnsi" w:cstheme="minorHAnsi"/>
          <w:sz w:val="22"/>
          <w:szCs w:val="22"/>
        </w:rPr>
        <w:tab/>
      </w:r>
    </w:p>
    <w:p w14:paraId="2E249B28" w14:textId="77777777" w:rsidR="007C7D93" w:rsidRPr="00A262C1" w:rsidRDefault="007C7D93" w:rsidP="00E7458D">
      <w:pPr>
        <w:spacing w:line="276" w:lineRule="auto"/>
        <w:ind w:left="6372" w:hanging="4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262C1">
        <w:rPr>
          <w:rFonts w:asciiTheme="minorHAnsi" w:hAnsiTheme="minorHAnsi" w:cstheme="minorHAnsi"/>
          <w:b/>
          <w:bCs/>
          <w:sz w:val="22"/>
          <w:szCs w:val="22"/>
        </w:rPr>
        <w:t>Zamawiający:</w:t>
      </w:r>
    </w:p>
    <w:p w14:paraId="4D612173" w14:textId="77777777" w:rsidR="007C7D93" w:rsidRPr="00A262C1" w:rsidRDefault="007C7D93" w:rsidP="00E7458D">
      <w:pPr>
        <w:spacing w:line="276" w:lineRule="auto"/>
        <w:ind w:left="6372" w:hanging="4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262C1">
        <w:rPr>
          <w:rFonts w:asciiTheme="minorHAnsi" w:hAnsiTheme="minorHAnsi" w:cstheme="minorHAnsi"/>
          <w:b/>
          <w:bCs/>
          <w:sz w:val="22"/>
          <w:szCs w:val="22"/>
        </w:rPr>
        <w:t xml:space="preserve">Miasto Katowice </w:t>
      </w:r>
    </w:p>
    <w:p w14:paraId="224D2367" w14:textId="77777777" w:rsidR="007C7D93" w:rsidRPr="00A262C1" w:rsidRDefault="007C7D93" w:rsidP="00E7458D">
      <w:pPr>
        <w:spacing w:line="276" w:lineRule="auto"/>
        <w:ind w:left="6372" w:hanging="4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262C1">
        <w:rPr>
          <w:rFonts w:asciiTheme="minorHAnsi" w:hAnsiTheme="minorHAnsi" w:cstheme="minorHAnsi"/>
          <w:b/>
          <w:bCs/>
          <w:sz w:val="22"/>
          <w:szCs w:val="22"/>
        </w:rPr>
        <w:t>Urząd Miasta Katowice</w:t>
      </w:r>
    </w:p>
    <w:p w14:paraId="0453EC1B" w14:textId="77777777" w:rsidR="007C7D93" w:rsidRDefault="007C7D93" w:rsidP="00E7458D">
      <w:pPr>
        <w:spacing w:line="276" w:lineRule="auto"/>
        <w:ind w:left="6372" w:hanging="4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262C1">
        <w:rPr>
          <w:rFonts w:asciiTheme="minorHAnsi" w:hAnsiTheme="minorHAnsi" w:cstheme="minorHAnsi"/>
          <w:b/>
          <w:bCs/>
          <w:sz w:val="22"/>
          <w:szCs w:val="22"/>
        </w:rPr>
        <w:t>Wydział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262C1">
        <w:rPr>
          <w:rFonts w:asciiTheme="minorHAnsi" w:hAnsiTheme="minorHAnsi" w:cstheme="minorHAnsi"/>
          <w:b/>
          <w:bCs/>
          <w:sz w:val="22"/>
          <w:szCs w:val="22"/>
        </w:rPr>
        <w:t>Zarządzania Kryzysowego</w:t>
      </w:r>
    </w:p>
    <w:p w14:paraId="74820811" w14:textId="77777777" w:rsidR="00DF2198" w:rsidRPr="00044DDA" w:rsidRDefault="00DF2198" w:rsidP="00E7458D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44DDA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3B7C6FE2" w14:textId="77777777" w:rsidR="00DF2198" w:rsidRPr="00044DDA" w:rsidRDefault="00DF2198" w:rsidP="00E7458D">
      <w:pPr>
        <w:spacing w:line="276" w:lineRule="auto"/>
        <w:ind w:right="5954"/>
        <w:jc w:val="both"/>
        <w:rPr>
          <w:rFonts w:asciiTheme="minorHAnsi" w:hAnsiTheme="minorHAnsi" w:cstheme="minorHAnsi"/>
          <w:sz w:val="20"/>
          <w:szCs w:val="20"/>
        </w:rPr>
      </w:pPr>
      <w:r w:rsidRPr="00044DDA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2FDD06BF" w14:textId="77777777" w:rsidR="00DF2198" w:rsidRPr="00044DDA" w:rsidRDefault="00DF2198" w:rsidP="00E7458D">
      <w:pPr>
        <w:spacing w:line="276" w:lineRule="auto"/>
        <w:ind w:right="5953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44DDA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044DDA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044DDA">
        <w:rPr>
          <w:rFonts w:asciiTheme="minorHAnsi" w:hAnsiTheme="minorHAnsi" w:cstheme="minorHAnsi"/>
          <w:i/>
          <w:sz w:val="16"/>
          <w:szCs w:val="16"/>
        </w:rPr>
        <w:t>)</w:t>
      </w:r>
    </w:p>
    <w:p w14:paraId="4D589877" w14:textId="77777777" w:rsidR="00DF2198" w:rsidRPr="00044DDA" w:rsidRDefault="00DF2198" w:rsidP="00E7458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044DDA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5ADDE738" w14:textId="77777777" w:rsidR="00DF2198" w:rsidRPr="00044DDA" w:rsidRDefault="00DF2198" w:rsidP="00E7458D">
      <w:pPr>
        <w:spacing w:line="276" w:lineRule="auto"/>
        <w:ind w:right="5954"/>
        <w:jc w:val="both"/>
        <w:rPr>
          <w:rFonts w:asciiTheme="minorHAnsi" w:hAnsiTheme="minorHAnsi" w:cstheme="minorHAnsi"/>
          <w:sz w:val="20"/>
          <w:szCs w:val="20"/>
        </w:rPr>
      </w:pPr>
      <w:r w:rsidRPr="00044DDA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0DFC2EF5" w14:textId="77777777" w:rsidR="00DF2198" w:rsidRPr="00044DDA" w:rsidRDefault="00DF2198" w:rsidP="00E7458D">
      <w:pPr>
        <w:spacing w:line="276" w:lineRule="auto"/>
        <w:ind w:right="5953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44DDA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EA217CA" w14:textId="77777777" w:rsidR="00DF2198" w:rsidRPr="00044DDA" w:rsidRDefault="00DF2198" w:rsidP="00E7458D">
      <w:pPr>
        <w:spacing w:line="276" w:lineRule="auto"/>
        <w:jc w:val="both"/>
        <w:rPr>
          <w:rFonts w:asciiTheme="minorHAnsi" w:hAnsiTheme="minorHAnsi" w:cstheme="minorHAnsi"/>
        </w:rPr>
      </w:pPr>
    </w:p>
    <w:p w14:paraId="4B776F5B" w14:textId="77777777" w:rsidR="00DF2198" w:rsidRPr="00044DDA" w:rsidRDefault="00DF2198" w:rsidP="00E7458D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FF7E122" w14:textId="227B6765" w:rsidR="00DF2198" w:rsidRPr="003D3505" w:rsidRDefault="00DF2198" w:rsidP="006B0D89">
      <w:pPr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D3505">
        <w:rPr>
          <w:rFonts w:asciiTheme="minorHAnsi" w:hAnsiTheme="minorHAnsi" w:cstheme="minorHAnsi"/>
          <w:b/>
          <w:sz w:val="22"/>
          <w:szCs w:val="22"/>
        </w:rPr>
        <w:t>Oświadczenia wykonawcy/wykonawcy wspólnie ubiegającego się o udzielenie zamówienia</w:t>
      </w:r>
    </w:p>
    <w:p w14:paraId="23849E7C" w14:textId="77777777" w:rsidR="00DF2198" w:rsidRPr="003D3505" w:rsidRDefault="00DF2198" w:rsidP="006B0D89">
      <w:pPr>
        <w:spacing w:before="120" w:line="276" w:lineRule="auto"/>
        <w:jc w:val="center"/>
        <w:rPr>
          <w:rFonts w:asciiTheme="minorHAnsi" w:hAnsiTheme="minorHAnsi" w:cstheme="minorHAnsi"/>
          <w:b/>
          <w:caps/>
          <w:sz w:val="20"/>
          <w:szCs w:val="20"/>
        </w:rPr>
      </w:pPr>
      <w:r w:rsidRPr="003D3505">
        <w:rPr>
          <w:rFonts w:asciiTheme="minorHAnsi" w:hAnsiTheme="minorHAnsi" w:cstheme="minorHAnsi"/>
          <w:b/>
          <w:sz w:val="20"/>
          <w:szCs w:val="20"/>
        </w:rPr>
        <w:t xml:space="preserve">DOTYCZĄCE PRZESŁANEK WYKLUCZENIA Z </w:t>
      </w:r>
      <w:bookmarkStart w:id="5" w:name="_Hlk104897784"/>
      <w:r w:rsidRPr="003D3505">
        <w:rPr>
          <w:rFonts w:asciiTheme="minorHAnsi" w:hAnsiTheme="minorHAnsi" w:cstheme="minorHAnsi"/>
          <w:b/>
          <w:sz w:val="20"/>
          <w:szCs w:val="20"/>
        </w:rPr>
        <w:t xml:space="preserve">ART. 5K ROZPORZĄDZENIA 833/2014 </w:t>
      </w:r>
      <w:bookmarkEnd w:id="5"/>
      <w:r w:rsidRPr="003D3505">
        <w:rPr>
          <w:rFonts w:asciiTheme="minorHAnsi" w:hAnsiTheme="minorHAnsi" w:cstheme="minorHAnsi"/>
          <w:b/>
          <w:sz w:val="20"/>
          <w:szCs w:val="20"/>
        </w:rPr>
        <w:t xml:space="preserve">ORAZ ART. 7 UST. 1 USTAWY </w:t>
      </w:r>
      <w:r w:rsidRPr="003D3505">
        <w:rPr>
          <w:rFonts w:asciiTheme="minorHAnsi" w:hAnsiTheme="minorHAnsi" w:cstheme="minorHAnsi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31C0B950" w14:textId="77777777" w:rsidR="00DF2198" w:rsidRPr="00044DDA" w:rsidRDefault="00DF2198" w:rsidP="006B0D89">
      <w:pPr>
        <w:spacing w:before="120" w:line="276" w:lineRule="auto"/>
        <w:jc w:val="center"/>
        <w:rPr>
          <w:rFonts w:asciiTheme="minorHAnsi" w:hAnsiTheme="minorHAnsi" w:cstheme="minorHAnsi"/>
          <w:b/>
          <w:u w:val="single"/>
        </w:rPr>
      </w:pPr>
      <w:r w:rsidRPr="00044DDA">
        <w:rPr>
          <w:rFonts w:asciiTheme="minorHAnsi" w:hAnsiTheme="minorHAnsi" w:cstheme="minorHAnsi"/>
          <w:b/>
          <w:sz w:val="21"/>
          <w:szCs w:val="21"/>
        </w:rPr>
        <w:t xml:space="preserve">składane na podstawie art. 125 ust. 1 ustawy </w:t>
      </w:r>
      <w:proofErr w:type="spellStart"/>
      <w:r w:rsidRPr="00044DDA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</w:p>
    <w:p w14:paraId="613D0568" w14:textId="160BF184" w:rsidR="00DF2198" w:rsidRPr="007C7D93" w:rsidRDefault="00DF2198" w:rsidP="00E7458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9310C">
        <w:rPr>
          <w:rFonts w:asciiTheme="minorHAnsi" w:hAnsiTheme="minorHAnsi" w:cstheme="minorHAnsi"/>
          <w:sz w:val="22"/>
          <w:szCs w:val="22"/>
        </w:rPr>
        <w:t>Na potrzeby postępowania o udzielenie zamówienia publicznego pn</w:t>
      </w:r>
      <w:r w:rsidRPr="0046442C">
        <w:rPr>
          <w:rFonts w:asciiTheme="minorHAnsi" w:hAnsiTheme="minorHAnsi" w:cstheme="minorHAnsi"/>
          <w:sz w:val="22"/>
          <w:szCs w:val="22"/>
        </w:rPr>
        <w:t xml:space="preserve">. </w:t>
      </w:r>
      <w:r w:rsidR="00B854DE" w:rsidRPr="00B854DE">
        <w:rPr>
          <w:rFonts w:asciiTheme="minorHAnsi" w:hAnsiTheme="minorHAnsi" w:cstheme="minorHAnsi"/>
          <w:b/>
          <w:bCs/>
          <w:sz w:val="22"/>
          <w:szCs w:val="22"/>
        </w:rPr>
        <w:t>„Pełnienie funkcji inżyniera projektu dla zadań związanych z inwestycjami w obrębie Katowickiego Inteligentnego Systemu Monitoringu i Analizy (KISMiA)”</w:t>
      </w:r>
      <w:r w:rsidR="00B854D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46442C">
        <w:rPr>
          <w:rFonts w:asciiTheme="minorHAnsi" w:hAnsiTheme="minorHAnsi" w:cstheme="minorHAnsi"/>
          <w:sz w:val="22"/>
          <w:szCs w:val="22"/>
        </w:rPr>
        <w:t>prowadzonego przez</w:t>
      </w:r>
      <w:r w:rsidR="0069310C" w:rsidRPr="0046442C">
        <w:rPr>
          <w:rFonts w:asciiTheme="minorHAnsi" w:hAnsiTheme="minorHAnsi" w:cstheme="minorHAnsi"/>
          <w:sz w:val="22"/>
          <w:szCs w:val="22"/>
        </w:rPr>
        <w:t xml:space="preserve"> </w:t>
      </w:r>
      <w:r w:rsidR="0069310C" w:rsidRPr="0069310C">
        <w:rPr>
          <w:rFonts w:asciiTheme="minorHAnsi" w:hAnsiTheme="minorHAnsi" w:cstheme="minorHAnsi"/>
          <w:sz w:val="22"/>
          <w:szCs w:val="22"/>
        </w:rPr>
        <w:t xml:space="preserve">Urząd Miasta Katowice Wydział Zarządzania Kryzysowego </w:t>
      </w:r>
      <w:r w:rsidRPr="0069310C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07B17A30" w14:textId="77777777" w:rsidR="00651F71" w:rsidRDefault="00651F71" w:rsidP="00E7458D">
      <w:pPr>
        <w:shd w:val="clear" w:color="auto" w:fill="BFBFBF"/>
        <w:spacing w:before="240" w:line="276" w:lineRule="auto"/>
        <w:jc w:val="both"/>
      </w:pPr>
      <w:r>
        <w:rPr>
          <w:rFonts w:ascii="Calibri" w:hAnsi="Calibri" w:cs="Calibri"/>
          <w:b/>
          <w:sz w:val="22"/>
          <w:szCs w:val="22"/>
        </w:rPr>
        <w:t>OŚWIADCZENIA DOTYCZĄCE WYKONAWCY:</w:t>
      </w:r>
    </w:p>
    <w:p w14:paraId="3EA949F2" w14:textId="77777777" w:rsidR="00651F71" w:rsidRPr="00140FD1" w:rsidRDefault="00651F71" w:rsidP="00844BC1">
      <w:pPr>
        <w:numPr>
          <w:ilvl w:val="0"/>
          <w:numId w:val="73"/>
        </w:numPr>
        <w:tabs>
          <w:tab w:val="clear" w:pos="644"/>
          <w:tab w:val="num" w:pos="0"/>
          <w:tab w:val="left" w:pos="284"/>
        </w:tabs>
        <w:suppressAutoHyphens/>
        <w:spacing w:before="360" w:line="276" w:lineRule="auto"/>
        <w:ind w:left="0" w:firstLine="0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</w:t>
      </w:r>
      <w:r w:rsidRPr="00140FD1">
        <w:rPr>
          <w:rFonts w:ascii="Calibri" w:hAnsi="Calibri" w:cs="Calibri"/>
          <w:sz w:val="22"/>
          <w:szCs w:val="22"/>
        </w:rPr>
        <w:t>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</w:t>
      </w:r>
      <w:r w:rsidRPr="006E282A">
        <w:rPr>
          <w:rFonts w:ascii="Calibri" w:hAnsi="Calibri" w:cs="Calibri"/>
          <w:sz w:val="22"/>
          <w:szCs w:val="22"/>
        </w:rPr>
        <w:t>576</w:t>
      </w:r>
      <w:r w:rsidRPr="006E282A">
        <w:rPr>
          <w:rStyle w:val="Odwoanieprzypisudolnego1"/>
          <w:rFonts w:ascii="Calibri" w:hAnsi="Calibri" w:cs="Calibri"/>
          <w:sz w:val="22"/>
          <w:szCs w:val="22"/>
        </w:rPr>
        <w:footnoteReference w:id="1"/>
      </w:r>
      <w:r w:rsidRPr="006E282A">
        <w:rPr>
          <w:rFonts w:ascii="Calibri" w:hAnsi="Calibri" w:cs="Calibri"/>
          <w:sz w:val="22"/>
          <w:szCs w:val="22"/>
        </w:rPr>
        <w:t xml:space="preserve"> oraz rozporządzeniem (UE) 2025/2033 z dnia 23 października 2025 r.</w:t>
      </w:r>
    </w:p>
    <w:p w14:paraId="7F869FD4" w14:textId="77777777" w:rsidR="00651F71" w:rsidRPr="00140FD1" w:rsidRDefault="00651F71" w:rsidP="00844BC1">
      <w:pPr>
        <w:numPr>
          <w:ilvl w:val="0"/>
          <w:numId w:val="73"/>
        </w:numPr>
        <w:tabs>
          <w:tab w:val="clear" w:pos="644"/>
          <w:tab w:val="num" w:pos="0"/>
          <w:tab w:val="left" w:pos="284"/>
        </w:tabs>
        <w:suppressAutoHyphens/>
        <w:spacing w:line="276" w:lineRule="auto"/>
        <w:ind w:left="0" w:firstLine="0"/>
        <w:jc w:val="both"/>
        <w:rPr>
          <w:rFonts w:ascii="Calibri" w:hAnsi="Calibri" w:cs="Calibri"/>
          <w:b/>
          <w:sz w:val="22"/>
          <w:szCs w:val="22"/>
        </w:rPr>
      </w:pPr>
      <w:r w:rsidRPr="00140FD1">
        <w:rPr>
          <w:rFonts w:ascii="Calibri" w:hAnsi="Calibri" w:cs="Calibri"/>
          <w:sz w:val="22"/>
          <w:szCs w:val="22"/>
        </w:rPr>
        <w:t>Oświadczam, że nie zachodzą w stosunku do mnie przesłanki wykluczenia z postępowania na podstawie art. </w:t>
      </w:r>
      <w:r w:rsidRPr="00140FD1">
        <w:rPr>
          <w:rFonts w:ascii="Calibri" w:hAnsi="Calibri" w:cs="Calibri"/>
          <w:color w:val="222222"/>
          <w:sz w:val="22"/>
          <w:szCs w:val="22"/>
        </w:rPr>
        <w:t>7 ust. 1 ustawy z dnia 13 kwietnia 2022 r.</w:t>
      </w:r>
      <w:r w:rsidRPr="00140FD1"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w zakresie </w:t>
      </w:r>
      <w:r w:rsidRPr="00140FD1">
        <w:rPr>
          <w:rFonts w:ascii="Calibri" w:hAnsi="Calibri" w:cs="Calibri"/>
          <w:i/>
          <w:iCs/>
          <w:color w:val="222222"/>
          <w:sz w:val="22"/>
          <w:szCs w:val="22"/>
        </w:rPr>
        <w:lastRenderedPageBreak/>
        <w:t xml:space="preserve">przeciwdziałania wspieraniu agresji na Ukrainę oraz służących ochronie bezpieczeństwa narodowego </w:t>
      </w:r>
      <w:r w:rsidRPr="00140FD1">
        <w:rPr>
          <w:rFonts w:ascii="Calibri" w:hAnsi="Calibri" w:cs="Calibri"/>
          <w:color w:val="222222"/>
          <w:sz w:val="22"/>
          <w:szCs w:val="22"/>
        </w:rPr>
        <w:t>(Dz. U. 2025 poz. 514)</w:t>
      </w:r>
      <w:r w:rsidRPr="00140FD1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Pr="00140FD1">
        <w:rPr>
          <w:rStyle w:val="Odwoanieprzypisudolnego1"/>
          <w:rFonts w:ascii="Calibri" w:hAnsi="Calibri" w:cs="Calibri"/>
          <w:color w:val="222222"/>
          <w:sz w:val="22"/>
          <w:szCs w:val="22"/>
        </w:rPr>
        <w:footnoteReference w:id="2"/>
      </w:r>
    </w:p>
    <w:p w14:paraId="6AAE7CD4" w14:textId="77777777" w:rsidR="00651F71" w:rsidRPr="00140FD1" w:rsidRDefault="00651F71" w:rsidP="00E7458D">
      <w:pPr>
        <w:shd w:val="clear" w:color="auto" w:fill="BFBFBF"/>
        <w:spacing w:before="240" w:after="120" w:line="276" w:lineRule="auto"/>
        <w:jc w:val="both"/>
      </w:pPr>
      <w:r w:rsidRPr="00140FD1">
        <w:rPr>
          <w:rFonts w:ascii="Calibri" w:hAnsi="Calibri" w:cs="Calibri"/>
          <w:b/>
          <w:sz w:val="22"/>
          <w:szCs w:val="22"/>
        </w:rPr>
        <w:t>INFORMACJA DOTYCZĄCA POLEGANIA NA ZDOLNOŚCIACH LUB SYTUACJI PODMIOTU UDOSTĘPNIAJĄCEGO ZASOBY W ZAKRESIE ODPOWIADAJĄCYM PONAD 10% WARTOŚCI ZAMÓWIENIA</w:t>
      </w:r>
      <w:r w:rsidRPr="00140FD1">
        <w:rPr>
          <w:rFonts w:ascii="Calibri" w:hAnsi="Calibri" w:cs="Calibri"/>
          <w:b/>
          <w:bCs/>
          <w:sz w:val="22"/>
          <w:szCs w:val="22"/>
        </w:rPr>
        <w:t>:</w:t>
      </w:r>
    </w:p>
    <w:p w14:paraId="42F7B1C0" w14:textId="77777777" w:rsidR="00651F71" w:rsidRPr="00140FD1" w:rsidRDefault="00651F71" w:rsidP="00E7458D">
      <w:pPr>
        <w:spacing w:after="120" w:line="276" w:lineRule="auto"/>
        <w:jc w:val="both"/>
      </w:pPr>
      <w:bookmarkStart w:id="6" w:name="_Hlk99016800"/>
      <w:r w:rsidRPr="00140FD1">
        <w:rPr>
          <w:rFonts w:ascii="Calibri" w:hAnsi="Calibri" w:cs="Calibri"/>
          <w:color w:val="0070C0"/>
          <w:sz w:val="20"/>
          <w:szCs w:val="20"/>
        </w:rPr>
        <w:t>[UWAGA</w:t>
      </w:r>
      <w:r w:rsidRPr="00140FD1">
        <w:rPr>
          <w:rFonts w:ascii="Calibri" w:hAnsi="Calibri" w:cs="Calibri"/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140FD1">
        <w:rPr>
          <w:rFonts w:ascii="Calibri" w:hAnsi="Calibri" w:cs="Calibri"/>
          <w:color w:val="0070C0"/>
          <w:sz w:val="20"/>
          <w:szCs w:val="20"/>
        </w:rPr>
        <w:t>]</w:t>
      </w:r>
      <w:bookmarkEnd w:id="6"/>
    </w:p>
    <w:p w14:paraId="336AD955" w14:textId="77777777" w:rsidR="00651F71" w:rsidRPr="00140FD1" w:rsidRDefault="00651F71" w:rsidP="00E7458D">
      <w:pPr>
        <w:spacing w:after="120" w:line="276" w:lineRule="auto"/>
        <w:jc w:val="both"/>
      </w:pPr>
      <w:r w:rsidRPr="00140FD1">
        <w:rPr>
          <w:rFonts w:ascii="Calibri" w:hAnsi="Calibri" w:cs="Calibri"/>
          <w:sz w:val="22"/>
          <w:szCs w:val="22"/>
        </w:rPr>
        <w:t>Oświadczam, że w celu wykazania spełniania warunków udziału w postępowaniu, określonych przez Zamawiającego w ………………………………………………………...…………………..</w:t>
      </w:r>
      <w:r w:rsidRPr="00140FD1">
        <w:rPr>
          <w:rFonts w:ascii="Calibri" w:hAnsi="Calibri" w:cs="Calibri"/>
          <w:sz w:val="20"/>
          <w:szCs w:val="20"/>
        </w:rPr>
        <w:t xml:space="preserve"> </w:t>
      </w:r>
      <w:bookmarkStart w:id="7" w:name="_Hlk99005462"/>
      <w:r w:rsidRPr="00140FD1">
        <w:rPr>
          <w:rFonts w:ascii="Calibri" w:hAnsi="Calibri" w:cs="Calibri"/>
          <w:i/>
          <w:sz w:val="20"/>
          <w:szCs w:val="20"/>
        </w:rPr>
        <w:t xml:space="preserve">(wskazać </w:t>
      </w:r>
      <w:bookmarkEnd w:id="7"/>
      <w:r w:rsidRPr="00140FD1">
        <w:rPr>
          <w:rFonts w:ascii="Calibri" w:hAnsi="Calibri" w:cs="Calibri"/>
          <w:i/>
          <w:sz w:val="20"/>
          <w:szCs w:val="20"/>
        </w:rPr>
        <w:t>dokument i właściwą jednostkę redakcyjną dokumentu, w której określono warunki udziału w postępowaniu),</w:t>
      </w:r>
      <w:r w:rsidRPr="00140FD1">
        <w:rPr>
          <w:rFonts w:ascii="Calibri" w:hAnsi="Calibri" w:cs="Calibri"/>
          <w:sz w:val="20"/>
          <w:szCs w:val="20"/>
        </w:rPr>
        <w:t xml:space="preserve"> </w:t>
      </w:r>
      <w:r w:rsidRPr="00140FD1">
        <w:rPr>
          <w:rFonts w:ascii="Calibri" w:hAnsi="Calibri" w:cs="Calibri"/>
          <w:sz w:val="22"/>
          <w:szCs w:val="22"/>
        </w:rPr>
        <w:t>polegam na zdolnościach lub sytuacji następującego podmiotu udostępniającego zasoby:</w:t>
      </w:r>
      <w:bookmarkStart w:id="8" w:name="_Hlk99014455"/>
      <w:r w:rsidRPr="00140FD1">
        <w:rPr>
          <w:rFonts w:ascii="Calibri" w:hAnsi="Calibri" w:cs="Calibri"/>
          <w:sz w:val="22"/>
          <w:szCs w:val="22"/>
        </w:rPr>
        <w:t xml:space="preserve">   …………..……………………………………………………………………</w:t>
      </w:r>
      <w:r w:rsidRPr="00140FD1">
        <w:rPr>
          <w:rFonts w:ascii="Calibri" w:hAnsi="Calibri" w:cs="Calibri"/>
          <w:i/>
          <w:sz w:val="20"/>
          <w:szCs w:val="20"/>
        </w:rPr>
        <w:t xml:space="preserve"> </w:t>
      </w:r>
      <w:bookmarkEnd w:id="8"/>
      <w:r w:rsidRPr="00140FD1">
        <w:rPr>
          <w:rFonts w:ascii="Calibri" w:hAnsi="Calibri" w:cs="Calibr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140FD1">
        <w:rPr>
          <w:rFonts w:ascii="Calibri" w:hAnsi="Calibri" w:cs="Calibri"/>
          <w:i/>
          <w:sz w:val="20"/>
          <w:szCs w:val="20"/>
        </w:rPr>
        <w:t>CEiDG</w:t>
      </w:r>
      <w:proofErr w:type="spellEnd"/>
      <w:r w:rsidRPr="00140FD1">
        <w:rPr>
          <w:rFonts w:ascii="Calibri" w:hAnsi="Calibri" w:cs="Calibri"/>
          <w:i/>
          <w:sz w:val="20"/>
          <w:szCs w:val="20"/>
        </w:rPr>
        <w:t>)</w:t>
      </w:r>
      <w:r w:rsidRPr="00140FD1">
        <w:rPr>
          <w:rFonts w:ascii="Calibri" w:hAnsi="Calibri" w:cs="Calibri"/>
          <w:sz w:val="20"/>
          <w:szCs w:val="20"/>
        </w:rPr>
        <w:t xml:space="preserve">, </w:t>
      </w:r>
      <w:r w:rsidRPr="00140FD1">
        <w:rPr>
          <w:rFonts w:ascii="Calibri" w:hAnsi="Calibri" w:cs="Calibri"/>
          <w:sz w:val="22"/>
          <w:szCs w:val="22"/>
        </w:rPr>
        <w:t>w następującym zakresie: ……………………………………………….………</w:t>
      </w:r>
      <w:r w:rsidRPr="00140FD1">
        <w:rPr>
          <w:rFonts w:ascii="Calibri" w:hAnsi="Calibri" w:cs="Calibri"/>
          <w:sz w:val="20"/>
          <w:szCs w:val="20"/>
        </w:rPr>
        <w:t xml:space="preserve"> </w:t>
      </w:r>
      <w:r w:rsidRPr="00140FD1">
        <w:rPr>
          <w:rFonts w:ascii="Calibri" w:hAnsi="Calibri" w:cs="Calibri"/>
          <w:i/>
          <w:sz w:val="20"/>
          <w:szCs w:val="20"/>
        </w:rPr>
        <w:t>(określić odpowiedni zakres udostępnianych zasobów dla wskazanego podmiotu)</w:t>
      </w:r>
      <w:r w:rsidRPr="00140FD1">
        <w:rPr>
          <w:rFonts w:ascii="Calibri" w:hAnsi="Calibri" w:cs="Calibri"/>
          <w:iCs/>
          <w:sz w:val="20"/>
          <w:szCs w:val="20"/>
        </w:rPr>
        <w:t>,</w:t>
      </w:r>
      <w:r w:rsidRPr="00140FD1">
        <w:rPr>
          <w:rFonts w:ascii="Calibri" w:hAnsi="Calibri" w:cs="Calibri"/>
          <w:sz w:val="20"/>
          <w:szCs w:val="20"/>
        </w:rPr>
        <w:t xml:space="preserve">co odpowiada ponad 10% wartości przedmiotowego zamówienia. </w:t>
      </w:r>
    </w:p>
    <w:p w14:paraId="25206FC4" w14:textId="77777777" w:rsidR="00651F71" w:rsidRPr="00140FD1" w:rsidRDefault="00651F71" w:rsidP="00E7458D">
      <w:pPr>
        <w:shd w:val="clear" w:color="auto" w:fill="BFBFBF"/>
        <w:spacing w:before="240" w:after="120" w:line="276" w:lineRule="auto"/>
        <w:jc w:val="both"/>
      </w:pPr>
      <w:r w:rsidRPr="00140FD1">
        <w:rPr>
          <w:rFonts w:ascii="Calibri" w:hAnsi="Calibri" w:cs="Calibri"/>
          <w:b/>
          <w:sz w:val="22"/>
          <w:szCs w:val="22"/>
        </w:rPr>
        <w:t>OŚWIADCZENIE DOTYCZĄCE PODWYKONAWCY, NA KTÓREGO PRZYPADA PONAD 10% WARTOŚCI ZAMÓWIENIA:</w:t>
      </w:r>
    </w:p>
    <w:p w14:paraId="686C7C88" w14:textId="77777777" w:rsidR="00651F71" w:rsidRPr="00140FD1" w:rsidRDefault="00651F71" w:rsidP="00E7458D">
      <w:pPr>
        <w:spacing w:line="276" w:lineRule="auto"/>
        <w:jc w:val="both"/>
      </w:pPr>
      <w:r w:rsidRPr="00140FD1">
        <w:rPr>
          <w:rFonts w:ascii="Calibri" w:hAnsi="Calibri" w:cs="Calibri"/>
          <w:color w:val="0070C0"/>
          <w:sz w:val="20"/>
          <w:szCs w:val="20"/>
        </w:rPr>
        <w:t>[UWAGA</w:t>
      </w:r>
      <w:r w:rsidRPr="00140FD1">
        <w:rPr>
          <w:rFonts w:ascii="Calibri" w:hAnsi="Calibri" w:cs="Calibri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140FD1">
        <w:rPr>
          <w:rFonts w:ascii="Calibri" w:hAnsi="Calibri" w:cs="Calibri"/>
          <w:color w:val="0070C0"/>
          <w:sz w:val="20"/>
          <w:szCs w:val="20"/>
        </w:rPr>
        <w:t>]</w:t>
      </w:r>
    </w:p>
    <w:p w14:paraId="24F24E71" w14:textId="62329A42" w:rsidR="00651F71" w:rsidRPr="00140FD1" w:rsidRDefault="00651F71" w:rsidP="00E7458D">
      <w:pPr>
        <w:spacing w:line="276" w:lineRule="auto"/>
        <w:jc w:val="both"/>
      </w:pPr>
      <w:r w:rsidRPr="00140FD1">
        <w:rPr>
          <w:rFonts w:ascii="Calibri" w:hAnsi="Calibri" w:cs="Calibri"/>
          <w:sz w:val="22"/>
          <w:szCs w:val="22"/>
        </w:rPr>
        <w:t>Oświadczam, że w stosunku do następującego podmiotu, będącego podwykonawcą, na którego przypada ponad 10% wartości zamówienia: …………………………………………………………</w:t>
      </w:r>
      <w:r w:rsidRPr="00140FD1">
        <w:rPr>
          <w:rFonts w:ascii="Calibri" w:hAnsi="Calibri" w:cs="Calibri"/>
          <w:sz w:val="20"/>
          <w:szCs w:val="20"/>
        </w:rPr>
        <w:t xml:space="preserve"> </w:t>
      </w:r>
      <w:r w:rsidRPr="00140FD1">
        <w:rPr>
          <w:rFonts w:ascii="Calibri" w:hAnsi="Calibri" w:cs="Calibr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140FD1">
        <w:rPr>
          <w:rFonts w:ascii="Calibri" w:hAnsi="Calibri" w:cs="Calibri"/>
          <w:i/>
          <w:sz w:val="20"/>
          <w:szCs w:val="20"/>
        </w:rPr>
        <w:t>CEiDG</w:t>
      </w:r>
      <w:proofErr w:type="spellEnd"/>
      <w:r w:rsidRPr="00140FD1">
        <w:rPr>
          <w:rFonts w:ascii="Calibri" w:hAnsi="Calibri" w:cs="Calibri"/>
          <w:i/>
          <w:sz w:val="20"/>
          <w:szCs w:val="20"/>
        </w:rPr>
        <w:t>)</w:t>
      </w:r>
      <w:r w:rsidRPr="00140FD1">
        <w:rPr>
          <w:rFonts w:ascii="Calibri" w:hAnsi="Calibri" w:cs="Calibri"/>
          <w:sz w:val="20"/>
          <w:szCs w:val="20"/>
        </w:rPr>
        <w:t>,</w:t>
      </w:r>
      <w:r w:rsidRPr="00140FD1">
        <w:rPr>
          <w:rFonts w:ascii="Calibri" w:hAnsi="Calibri" w:cs="Calibri"/>
          <w:sz w:val="22"/>
          <w:szCs w:val="22"/>
        </w:rPr>
        <w:t>nie zachodzą podstawy wykluczenia z postępowania o udzielenie zamówienia przewidziane w art.  5k rozporządzenia 833/2014 w brzmieniu nadanym rozporządzeniem 2022/576 oraz 2025/</w:t>
      </w:r>
      <w:r w:rsidR="007C7D93" w:rsidRPr="00140FD1">
        <w:rPr>
          <w:rFonts w:ascii="Calibri" w:hAnsi="Calibri" w:cs="Calibri"/>
          <w:sz w:val="22"/>
          <w:szCs w:val="22"/>
        </w:rPr>
        <w:t>2033 .</w:t>
      </w:r>
    </w:p>
    <w:p w14:paraId="7EB80124" w14:textId="77777777" w:rsidR="00651F71" w:rsidRPr="00140FD1" w:rsidRDefault="00651F71" w:rsidP="00E7458D">
      <w:pPr>
        <w:shd w:val="clear" w:color="auto" w:fill="BFBFBF"/>
        <w:spacing w:before="240" w:after="120" w:line="276" w:lineRule="auto"/>
        <w:jc w:val="both"/>
      </w:pPr>
      <w:r w:rsidRPr="00140FD1">
        <w:rPr>
          <w:rFonts w:ascii="Calibri" w:hAnsi="Calibri" w:cs="Calibri"/>
          <w:b/>
          <w:sz w:val="22"/>
          <w:szCs w:val="22"/>
        </w:rPr>
        <w:t>OŚWIADCZENIE DOTYCZĄCE DOSTAWCY, NA KTÓREGO PRZYPADA PONAD 10% WARTOŚCI ZAMÓWIENIA:</w:t>
      </w:r>
    </w:p>
    <w:p w14:paraId="7410B5D7" w14:textId="77777777" w:rsidR="00651F71" w:rsidRPr="00140FD1" w:rsidRDefault="00651F71" w:rsidP="00E7458D">
      <w:pPr>
        <w:spacing w:line="276" w:lineRule="auto"/>
        <w:jc w:val="both"/>
      </w:pPr>
      <w:r w:rsidRPr="00140FD1">
        <w:rPr>
          <w:rFonts w:ascii="Calibri" w:hAnsi="Calibri" w:cs="Calibri"/>
          <w:color w:val="0070C0"/>
          <w:sz w:val="20"/>
          <w:szCs w:val="20"/>
        </w:rPr>
        <w:lastRenderedPageBreak/>
        <w:t>[UWAGA</w:t>
      </w:r>
      <w:r w:rsidRPr="00140FD1">
        <w:rPr>
          <w:rFonts w:ascii="Calibri" w:hAnsi="Calibri" w:cs="Calibri"/>
          <w:i/>
          <w:color w:val="0070C0"/>
          <w:sz w:val="20"/>
          <w:szCs w:val="20"/>
        </w:rPr>
        <w:t>: wypełnić tylko w przypadku dostawcy, na którego przypada ponad 10% wartości zamówienia. W</w:t>
      </w:r>
      <w:r>
        <w:rPr>
          <w:rFonts w:ascii="Calibri" w:hAnsi="Calibri" w:cs="Calibri"/>
          <w:i/>
          <w:color w:val="0070C0"/>
          <w:sz w:val="20"/>
          <w:szCs w:val="20"/>
        </w:rPr>
        <w:t xml:space="preserve"> przypadku więcej niż </w:t>
      </w:r>
      <w:r w:rsidRPr="00140FD1">
        <w:rPr>
          <w:rFonts w:ascii="Calibri" w:hAnsi="Calibri" w:cs="Calibri"/>
          <w:i/>
          <w:color w:val="0070C0"/>
          <w:sz w:val="20"/>
          <w:szCs w:val="20"/>
        </w:rPr>
        <w:t>jednego dostawcy, na którego przypada ponad 10% wartości zamówienia, należy zastosować tyle razy, ile jest to konieczne.</w:t>
      </w:r>
      <w:r w:rsidRPr="00140FD1">
        <w:rPr>
          <w:rFonts w:ascii="Calibri" w:hAnsi="Calibri" w:cs="Calibri"/>
          <w:color w:val="0070C0"/>
          <w:sz w:val="20"/>
          <w:szCs w:val="20"/>
        </w:rPr>
        <w:t>]</w:t>
      </w:r>
    </w:p>
    <w:p w14:paraId="401CEB5F" w14:textId="2F14A926" w:rsidR="00651F71" w:rsidRPr="00140FD1" w:rsidRDefault="00651F71" w:rsidP="00E7458D">
      <w:pPr>
        <w:spacing w:line="276" w:lineRule="auto"/>
        <w:jc w:val="both"/>
      </w:pPr>
      <w:r w:rsidRPr="00140FD1">
        <w:rPr>
          <w:rFonts w:ascii="Calibri" w:hAnsi="Calibri" w:cs="Calibri"/>
          <w:sz w:val="22"/>
          <w:szCs w:val="22"/>
        </w:rPr>
        <w:t>Oświadczam, że w stosunku do następującego podmiotu, będącego dostawcą, na którego przypada ponad 10% wartości zamówienia: …………</w:t>
      </w:r>
      <w:r w:rsidRPr="00140FD1">
        <w:rPr>
          <w:rFonts w:ascii="Calibri" w:hAnsi="Calibri" w:cs="Calibri"/>
          <w:sz w:val="20"/>
          <w:szCs w:val="20"/>
        </w:rPr>
        <w:t xml:space="preserve"> </w:t>
      </w:r>
      <w:r w:rsidRPr="00140FD1">
        <w:rPr>
          <w:rFonts w:ascii="Calibri" w:hAnsi="Calibri" w:cs="Calibr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140FD1">
        <w:rPr>
          <w:rFonts w:ascii="Calibri" w:hAnsi="Calibri" w:cs="Calibri"/>
          <w:i/>
          <w:sz w:val="20"/>
          <w:szCs w:val="20"/>
        </w:rPr>
        <w:t>CEiDG</w:t>
      </w:r>
      <w:proofErr w:type="spellEnd"/>
      <w:r w:rsidRPr="00140FD1">
        <w:rPr>
          <w:rFonts w:ascii="Calibri" w:hAnsi="Calibri" w:cs="Calibri"/>
          <w:i/>
          <w:sz w:val="20"/>
          <w:szCs w:val="20"/>
        </w:rPr>
        <w:t>)</w:t>
      </w:r>
      <w:r w:rsidRPr="00140FD1">
        <w:rPr>
          <w:rFonts w:ascii="Calibri" w:hAnsi="Calibri" w:cs="Calibri"/>
          <w:sz w:val="20"/>
          <w:szCs w:val="20"/>
        </w:rPr>
        <w:t>,</w:t>
      </w:r>
      <w:r w:rsidR="00140FD1">
        <w:rPr>
          <w:rFonts w:ascii="Calibri" w:hAnsi="Calibri" w:cs="Calibri"/>
          <w:sz w:val="20"/>
          <w:szCs w:val="20"/>
        </w:rPr>
        <w:t xml:space="preserve"> </w:t>
      </w:r>
      <w:r w:rsidRPr="00140FD1">
        <w:rPr>
          <w:rFonts w:ascii="Calibri" w:hAnsi="Calibri" w:cs="Calibri"/>
          <w:sz w:val="22"/>
          <w:szCs w:val="22"/>
        </w:rPr>
        <w:t xml:space="preserve">nie zachodzą podstawy wykluczenia z postępowania o udzielenie zamówienia przewidziane </w:t>
      </w:r>
      <w:r w:rsidR="007C7D93" w:rsidRPr="00140FD1">
        <w:rPr>
          <w:rFonts w:ascii="Calibri" w:hAnsi="Calibri" w:cs="Calibri"/>
          <w:sz w:val="22"/>
          <w:szCs w:val="22"/>
        </w:rPr>
        <w:t>w art.</w:t>
      </w:r>
      <w:r w:rsidRPr="00140FD1">
        <w:rPr>
          <w:rFonts w:ascii="Calibri" w:hAnsi="Calibri" w:cs="Calibri"/>
          <w:sz w:val="22"/>
          <w:szCs w:val="22"/>
        </w:rPr>
        <w:t>  5k rozporządzenia 833/2014 w brzmieniu nadanym rozporządzeniem 2022/576 oraz 2025/2033.</w:t>
      </w:r>
    </w:p>
    <w:p w14:paraId="307E7580" w14:textId="77777777" w:rsidR="00651F71" w:rsidRDefault="00651F71" w:rsidP="00E7458D">
      <w:pPr>
        <w:shd w:val="clear" w:color="auto" w:fill="BFBFBF"/>
        <w:spacing w:before="240" w:line="276" w:lineRule="auto"/>
        <w:jc w:val="both"/>
      </w:pPr>
      <w:r>
        <w:rPr>
          <w:rFonts w:ascii="Calibri" w:hAnsi="Calibri" w:cs="Calibri"/>
          <w:b/>
          <w:sz w:val="22"/>
          <w:szCs w:val="22"/>
        </w:rPr>
        <w:t>OŚWIADCZENIE DOTYCZĄCE PODANYCH INFORMACJI:</w:t>
      </w:r>
    </w:p>
    <w:p w14:paraId="7E6E8F1B" w14:textId="77777777" w:rsidR="00651F71" w:rsidRDefault="00651F71" w:rsidP="00E7458D">
      <w:pPr>
        <w:spacing w:line="276" w:lineRule="auto"/>
        <w:jc w:val="both"/>
      </w:pPr>
      <w:r>
        <w:rPr>
          <w:rFonts w:ascii="Calibri" w:hAnsi="Calibri" w:cs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274F651" w14:textId="77777777" w:rsidR="00651F71" w:rsidRDefault="00651F71" w:rsidP="00E7458D">
      <w:pPr>
        <w:shd w:val="clear" w:color="auto" w:fill="BFBFBF"/>
        <w:spacing w:after="120" w:line="276" w:lineRule="auto"/>
        <w:jc w:val="both"/>
      </w:pPr>
      <w:r>
        <w:rPr>
          <w:rFonts w:ascii="Calibri" w:hAnsi="Calibri" w:cs="Calibri"/>
          <w:b/>
          <w:sz w:val="22"/>
          <w:szCs w:val="22"/>
        </w:rPr>
        <w:t>INFORMACJA DOTYCZĄCA DOSTĘPU DO PODMIOTOWYCH ŚRODKÓW DOWODOWYCH:</w:t>
      </w:r>
    </w:p>
    <w:p w14:paraId="0C1A76D8" w14:textId="77777777" w:rsidR="00651F71" w:rsidRDefault="00651F71" w:rsidP="00E7458D">
      <w:pPr>
        <w:spacing w:before="120" w:line="276" w:lineRule="auto"/>
        <w:jc w:val="both"/>
      </w:pPr>
      <w:r>
        <w:rPr>
          <w:rFonts w:ascii="Calibri" w:hAnsi="Calibri" w:cs="Calibri"/>
          <w:sz w:val="22"/>
          <w:szCs w:val="22"/>
        </w:rPr>
        <w:t>Wskazuję następujące podmiotowe środki dowodowe, które można uzyskać za pomocą bezpłatnych i ogólnodostępnych baz danych, oraz dane umożliwiające dostęp do tych środków:</w:t>
      </w:r>
      <w:r>
        <w:rPr>
          <w:rFonts w:ascii="Calibri" w:hAnsi="Calibri" w:cs="Calibri"/>
          <w:sz w:val="20"/>
          <w:szCs w:val="20"/>
        </w:rPr>
        <w:br/>
        <w:t>1) ....................................................................................................................................................................................................</w:t>
      </w:r>
    </w:p>
    <w:p w14:paraId="6E4DE1DB" w14:textId="77777777" w:rsidR="00651F71" w:rsidRPr="00DD2445" w:rsidRDefault="00651F71" w:rsidP="00E7458D">
      <w:pPr>
        <w:spacing w:line="276" w:lineRule="auto"/>
        <w:jc w:val="both"/>
      </w:pPr>
      <w:r>
        <w:rPr>
          <w:rFonts w:ascii="Calibri" w:hAnsi="Calibri" w:cs="Calibr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CDE80E6" w14:textId="77777777" w:rsidR="00651F71" w:rsidRDefault="00651F71" w:rsidP="00E7458D">
      <w:pPr>
        <w:spacing w:line="276" w:lineRule="auto"/>
        <w:jc w:val="both"/>
      </w:pPr>
      <w:r>
        <w:rPr>
          <w:rFonts w:ascii="Calibri" w:hAnsi="Calibri" w:cs="Calibr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F03D896" w14:textId="77777777" w:rsidR="00651F71" w:rsidRDefault="00651F71" w:rsidP="00E7458D">
      <w:pPr>
        <w:spacing w:line="276" w:lineRule="auto"/>
        <w:jc w:val="both"/>
      </w:pPr>
      <w:r>
        <w:rPr>
          <w:rFonts w:ascii="Calibri" w:hAnsi="Calibri" w:cs="Calibr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198D4F3" w14:textId="77777777" w:rsidR="00651F71" w:rsidRDefault="00651F71" w:rsidP="00E7458D">
      <w:pPr>
        <w:spacing w:line="276" w:lineRule="auto"/>
        <w:jc w:val="both"/>
      </w:pPr>
      <w:r>
        <w:rPr>
          <w:rFonts w:ascii="Calibri" w:hAnsi="Calibri" w:cs="Calibri"/>
          <w:sz w:val="22"/>
          <w:szCs w:val="22"/>
        </w:rPr>
        <w:t>Informujemy, że Zamawiający ma możliwość uzyskania dostępu do podmiotowych środków dowodowych, które znajdują się w posiadaniu Zamawiającego ………………………………………….</w:t>
      </w:r>
      <w:r>
        <w:rPr>
          <w:rFonts w:ascii="Calibri" w:hAnsi="Calibri" w:cs="Calibri"/>
          <w:i/>
          <w:sz w:val="20"/>
          <w:szCs w:val="20"/>
        </w:rPr>
        <w:t>(</w:t>
      </w:r>
      <w:r>
        <w:rPr>
          <w:rFonts w:ascii="Calibri" w:hAnsi="Calibri" w:cs="Calibri"/>
          <w:i/>
          <w:sz w:val="16"/>
          <w:szCs w:val="16"/>
        </w:rPr>
        <w:t>należy wskazać np. nazwę postępowania, numer sprawy nadany przez Zamawiającego lub inną informację identyfikującą dokument, który jest w posiadaniu Zamawiającego oraz potwierdzi ich autentyczność).</w:t>
      </w:r>
    </w:p>
    <w:p w14:paraId="2F2E3BAE" w14:textId="77777777" w:rsidR="00651F71" w:rsidRDefault="00651F71" w:rsidP="00E7458D">
      <w:pPr>
        <w:spacing w:line="276" w:lineRule="auto"/>
        <w:jc w:val="both"/>
        <w:rPr>
          <w:rFonts w:ascii="Calibri" w:hAnsi="Calibri" w:cs="Calibri"/>
          <w:i/>
          <w:sz w:val="16"/>
          <w:szCs w:val="16"/>
        </w:rPr>
      </w:pPr>
    </w:p>
    <w:p w14:paraId="4DA9A424" w14:textId="1246FF25" w:rsidR="00DF2198" w:rsidRPr="007C7D93" w:rsidRDefault="00651F71" w:rsidP="00E7458D">
      <w:pPr>
        <w:spacing w:line="276" w:lineRule="auto"/>
        <w:jc w:val="both"/>
      </w:pPr>
      <w:r>
        <w:rPr>
          <w:rFonts w:ascii="Calibri" w:hAnsi="Calibri" w:cs="Calibri"/>
          <w:sz w:val="22"/>
          <w:szCs w:val="22"/>
        </w:rPr>
        <w:tab/>
        <w:t xml:space="preserve">                              </w:t>
      </w:r>
      <w:bookmarkStart w:id="9" w:name="_Hlk132719450"/>
    </w:p>
    <w:p w14:paraId="3C9D362E" w14:textId="77777777" w:rsidR="007C7D93" w:rsidRPr="0069310C" w:rsidRDefault="00DF2198" w:rsidP="00E7458D">
      <w:pPr>
        <w:spacing w:line="276" w:lineRule="auto"/>
        <w:ind w:left="3540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69310C">
        <w:rPr>
          <w:rFonts w:asciiTheme="minorHAnsi" w:hAnsiTheme="minorHAnsi" w:cstheme="minorHAnsi"/>
          <w:sz w:val="22"/>
          <w:szCs w:val="22"/>
        </w:rPr>
        <w:tab/>
      </w:r>
      <w:r w:rsidRPr="0069310C">
        <w:rPr>
          <w:rFonts w:asciiTheme="minorHAnsi" w:hAnsiTheme="minorHAnsi" w:cstheme="minorHAnsi"/>
          <w:sz w:val="22"/>
          <w:szCs w:val="22"/>
        </w:rPr>
        <w:tab/>
      </w:r>
      <w:r w:rsidRPr="0069310C">
        <w:rPr>
          <w:rFonts w:asciiTheme="minorHAnsi" w:hAnsiTheme="minorHAnsi" w:cstheme="minorHAnsi"/>
          <w:sz w:val="22"/>
          <w:szCs w:val="22"/>
        </w:rPr>
        <w:tab/>
      </w:r>
      <w:r w:rsidRPr="0069310C">
        <w:rPr>
          <w:rFonts w:asciiTheme="minorHAnsi" w:hAnsiTheme="minorHAnsi" w:cstheme="minorHAnsi"/>
          <w:sz w:val="22"/>
          <w:szCs w:val="22"/>
        </w:rPr>
        <w:tab/>
      </w:r>
      <w:r w:rsidRPr="0069310C">
        <w:rPr>
          <w:rFonts w:asciiTheme="minorHAnsi" w:hAnsiTheme="minorHAnsi" w:cstheme="minorHAnsi"/>
          <w:sz w:val="22"/>
          <w:szCs w:val="22"/>
        </w:rPr>
        <w:tab/>
      </w:r>
      <w:r w:rsidRPr="0069310C">
        <w:rPr>
          <w:rFonts w:asciiTheme="minorHAnsi" w:hAnsiTheme="minorHAnsi" w:cstheme="minorHAnsi"/>
          <w:sz w:val="22"/>
          <w:szCs w:val="22"/>
        </w:rPr>
        <w:tab/>
      </w:r>
      <w:r w:rsidRPr="0069310C">
        <w:rPr>
          <w:rFonts w:asciiTheme="minorHAnsi" w:hAnsiTheme="minorHAnsi" w:cstheme="minorHAnsi"/>
          <w:i/>
          <w:sz w:val="22"/>
          <w:szCs w:val="22"/>
        </w:rPr>
        <w:tab/>
      </w:r>
      <w:r w:rsidR="007C7D93" w:rsidRPr="0069310C">
        <w:rPr>
          <w:rFonts w:asciiTheme="minorHAnsi" w:hAnsiTheme="minorHAnsi" w:cstheme="minorHAnsi"/>
          <w:sz w:val="22"/>
          <w:szCs w:val="22"/>
        </w:rPr>
        <w:t>…………………………………….</w:t>
      </w:r>
    </w:p>
    <w:p w14:paraId="76345893" w14:textId="77777777" w:rsidR="007C7D93" w:rsidRPr="002D4175" w:rsidRDefault="007C7D93" w:rsidP="00E7458D">
      <w:pPr>
        <w:spacing w:line="276" w:lineRule="auto"/>
        <w:ind w:left="4248"/>
        <w:jc w:val="both"/>
        <w:rPr>
          <w:rFonts w:ascii="Calibri" w:hAnsi="Calibri"/>
          <w:sz w:val="16"/>
          <w:szCs w:val="16"/>
        </w:rPr>
      </w:pPr>
      <w:r w:rsidRPr="002D4175">
        <w:rPr>
          <w:rFonts w:ascii="Calibri" w:hAnsi="Calibri"/>
          <w:sz w:val="16"/>
          <w:szCs w:val="16"/>
        </w:rPr>
        <w:t>podpis lub podpisy osoby lub osób upoważnionych do reprezentowania wykonawcy</w:t>
      </w:r>
      <w:r w:rsidRPr="002D4175">
        <w:rPr>
          <w:rFonts w:ascii="Calibri" w:hAnsi="Calibri" w:cs="Calibri"/>
          <w:sz w:val="16"/>
          <w:szCs w:val="16"/>
        </w:rPr>
        <w:t xml:space="preserve"> w formie kwalifikowanego podpisu elektronicznego</w:t>
      </w:r>
    </w:p>
    <w:p w14:paraId="000ACFA0" w14:textId="513705C0" w:rsidR="00DF2198" w:rsidRPr="0069310C" w:rsidRDefault="00DF2198" w:rsidP="00E7458D">
      <w:pPr>
        <w:spacing w:line="276" w:lineRule="auto"/>
        <w:jc w:val="both"/>
        <w:rPr>
          <w:rFonts w:asciiTheme="minorHAnsi" w:hAnsiTheme="minorHAnsi" w:cstheme="minorHAnsi"/>
          <w:color w:val="1D174F"/>
          <w:sz w:val="22"/>
          <w:szCs w:val="22"/>
        </w:rPr>
      </w:pPr>
    </w:p>
    <w:bookmarkEnd w:id="9"/>
    <w:p w14:paraId="39CBD8BC" w14:textId="77777777" w:rsidR="00DF2198" w:rsidRPr="0069310C" w:rsidRDefault="00DF2198" w:rsidP="00E7458D">
      <w:pPr>
        <w:widowControl w:val="0"/>
        <w:spacing w:line="276" w:lineRule="auto"/>
        <w:jc w:val="both"/>
        <w:rPr>
          <w:rFonts w:asciiTheme="minorHAnsi" w:hAnsiTheme="minorHAnsi" w:cstheme="minorHAnsi"/>
          <w:color w:val="1D174F"/>
          <w:sz w:val="22"/>
          <w:szCs w:val="22"/>
        </w:rPr>
      </w:pPr>
    </w:p>
    <w:p w14:paraId="5C467332" w14:textId="77777777" w:rsidR="00DF2198" w:rsidRPr="0069310C" w:rsidRDefault="00DF2198" w:rsidP="00E7458D">
      <w:pPr>
        <w:widowControl w:val="0"/>
        <w:spacing w:line="276" w:lineRule="auto"/>
        <w:jc w:val="both"/>
        <w:rPr>
          <w:rFonts w:asciiTheme="minorHAnsi" w:hAnsiTheme="minorHAnsi" w:cstheme="minorHAnsi"/>
          <w:color w:val="1D174F"/>
          <w:sz w:val="22"/>
          <w:szCs w:val="22"/>
        </w:rPr>
      </w:pPr>
    </w:p>
    <w:p w14:paraId="15BE36E8" w14:textId="77777777" w:rsidR="00DF2198" w:rsidRPr="0069310C" w:rsidRDefault="00DF2198" w:rsidP="00E7458D">
      <w:pPr>
        <w:widowControl w:val="0"/>
        <w:spacing w:line="276" w:lineRule="auto"/>
        <w:jc w:val="both"/>
        <w:rPr>
          <w:rFonts w:asciiTheme="minorHAnsi" w:hAnsiTheme="minorHAnsi" w:cstheme="minorHAnsi"/>
          <w:color w:val="1D174F"/>
          <w:sz w:val="22"/>
          <w:szCs w:val="22"/>
        </w:rPr>
      </w:pPr>
    </w:p>
    <w:p w14:paraId="3D4D31C8" w14:textId="77777777" w:rsidR="008000B2" w:rsidRPr="0069310C" w:rsidRDefault="008000B2" w:rsidP="00E7458D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310C"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557B94C8" w14:textId="1106EDB4" w:rsidR="00DF2198" w:rsidRPr="004B4BAA" w:rsidRDefault="00DF2198" w:rsidP="00E7458D">
      <w:pPr>
        <w:spacing w:line="276" w:lineRule="auto"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044DDA"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 nr 3</w:t>
      </w:r>
      <w:r w:rsidR="004B4BA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44DDA">
        <w:rPr>
          <w:rFonts w:asciiTheme="minorHAnsi" w:hAnsiTheme="minorHAnsi" w:cstheme="minorHAnsi"/>
          <w:b/>
          <w:bCs/>
          <w:sz w:val="22"/>
          <w:szCs w:val="22"/>
        </w:rPr>
        <w:t xml:space="preserve">do </w:t>
      </w:r>
      <w:r w:rsidR="008000B2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044DDA">
        <w:rPr>
          <w:rFonts w:asciiTheme="minorHAnsi" w:hAnsiTheme="minorHAnsi" w:cstheme="minorHAnsi"/>
          <w:b/>
          <w:bCs/>
          <w:sz w:val="22"/>
          <w:szCs w:val="22"/>
        </w:rPr>
        <w:t>WZ</w:t>
      </w:r>
    </w:p>
    <w:p w14:paraId="2C60121D" w14:textId="77777777" w:rsidR="004B4BAA" w:rsidRDefault="004B4BAA" w:rsidP="00E7458D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4EA3287" w14:textId="77777777" w:rsidR="007C7D93" w:rsidRPr="00A262C1" w:rsidRDefault="007C7D93" w:rsidP="00E7458D">
      <w:pPr>
        <w:spacing w:line="276" w:lineRule="auto"/>
        <w:ind w:left="6372" w:hanging="4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262C1">
        <w:rPr>
          <w:rFonts w:asciiTheme="minorHAnsi" w:hAnsiTheme="minorHAnsi" w:cstheme="minorHAnsi"/>
          <w:b/>
          <w:bCs/>
          <w:sz w:val="22"/>
          <w:szCs w:val="22"/>
        </w:rPr>
        <w:t>Zamawiający:</w:t>
      </w:r>
    </w:p>
    <w:p w14:paraId="67A144F3" w14:textId="77777777" w:rsidR="007C7D93" w:rsidRPr="00A262C1" w:rsidRDefault="007C7D93" w:rsidP="00E7458D">
      <w:pPr>
        <w:spacing w:line="276" w:lineRule="auto"/>
        <w:ind w:left="6372" w:hanging="4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262C1">
        <w:rPr>
          <w:rFonts w:asciiTheme="minorHAnsi" w:hAnsiTheme="minorHAnsi" w:cstheme="minorHAnsi"/>
          <w:b/>
          <w:bCs/>
          <w:sz w:val="22"/>
          <w:szCs w:val="22"/>
        </w:rPr>
        <w:t xml:space="preserve">Miasto Katowice </w:t>
      </w:r>
    </w:p>
    <w:p w14:paraId="30DF0B4D" w14:textId="77777777" w:rsidR="007C7D93" w:rsidRPr="00A262C1" w:rsidRDefault="007C7D93" w:rsidP="00E7458D">
      <w:pPr>
        <w:spacing w:line="276" w:lineRule="auto"/>
        <w:ind w:left="6372" w:hanging="4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262C1">
        <w:rPr>
          <w:rFonts w:asciiTheme="minorHAnsi" w:hAnsiTheme="minorHAnsi" w:cstheme="minorHAnsi"/>
          <w:b/>
          <w:bCs/>
          <w:sz w:val="22"/>
          <w:szCs w:val="22"/>
        </w:rPr>
        <w:t>Urząd Miasta Katowice</w:t>
      </w:r>
    </w:p>
    <w:p w14:paraId="283EC417" w14:textId="4CDF6670" w:rsidR="00DF2198" w:rsidRPr="007C7D93" w:rsidRDefault="007C7D93" w:rsidP="00E7458D">
      <w:pPr>
        <w:spacing w:line="276" w:lineRule="auto"/>
        <w:ind w:left="5954"/>
        <w:jc w:val="both"/>
        <w:rPr>
          <w:rFonts w:asciiTheme="minorHAnsi" w:hAnsiTheme="minorHAnsi" w:cstheme="minorHAnsi"/>
          <w:iCs/>
          <w:sz w:val="16"/>
          <w:szCs w:val="16"/>
        </w:rPr>
      </w:pPr>
      <w:r w:rsidRPr="00A262C1">
        <w:rPr>
          <w:rFonts w:asciiTheme="minorHAnsi" w:hAnsiTheme="minorHAnsi" w:cstheme="minorHAnsi"/>
          <w:b/>
          <w:bCs/>
          <w:sz w:val="22"/>
          <w:szCs w:val="22"/>
        </w:rPr>
        <w:t>Wydział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262C1">
        <w:rPr>
          <w:rFonts w:asciiTheme="minorHAnsi" w:hAnsiTheme="minorHAnsi" w:cstheme="minorHAnsi"/>
          <w:b/>
          <w:bCs/>
          <w:sz w:val="22"/>
          <w:szCs w:val="22"/>
        </w:rPr>
        <w:t>Zarządzania Kryzysowego</w:t>
      </w:r>
    </w:p>
    <w:p w14:paraId="0AF55C1F" w14:textId="77777777" w:rsidR="00DF2198" w:rsidRPr="00C348D7" w:rsidRDefault="00DF2198" w:rsidP="00E7458D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348D7">
        <w:rPr>
          <w:rFonts w:asciiTheme="minorHAnsi" w:hAnsiTheme="minorHAnsi" w:cstheme="minorHAnsi"/>
          <w:bCs/>
          <w:sz w:val="20"/>
          <w:szCs w:val="20"/>
        </w:rPr>
        <w:t>Podmiot udostępniający zasoby:</w:t>
      </w:r>
    </w:p>
    <w:p w14:paraId="01DBBE1C" w14:textId="77777777" w:rsidR="00DF2198" w:rsidRPr="00044DDA" w:rsidRDefault="00DF2198" w:rsidP="00E7458D">
      <w:pPr>
        <w:spacing w:line="276" w:lineRule="auto"/>
        <w:ind w:right="5954"/>
        <w:jc w:val="both"/>
        <w:rPr>
          <w:rFonts w:asciiTheme="minorHAnsi" w:hAnsiTheme="minorHAnsi" w:cstheme="minorHAnsi"/>
          <w:sz w:val="20"/>
          <w:szCs w:val="20"/>
        </w:rPr>
      </w:pPr>
      <w:r w:rsidRPr="00044DDA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6618F3C6" w14:textId="77777777" w:rsidR="00DF2198" w:rsidRPr="00044DDA" w:rsidRDefault="00DF2198" w:rsidP="00E7458D">
      <w:pPr>
        <w:spacing w:line="276" w:lineRule="auto"/>
        <w:ind w:right="5953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44DDA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044DDA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044DDA">
        <w:rPr>
          <w:rFonts w:asciiTheme="minorHAnsi" w:hAnsiTheme="minorHAnsi" w:cstheme="minorHAnsi"/>
          <w:i/>
          <w:sz w:val="16"/>
          <w:szCs w:val="16"/>
        </w:rPr>
        <w:t>)</w:t>
      </w:r>
    </w:p>
    <w:p w14:paraId="664CF2F2" w14:textId="77777777" w:rsidR="00DF2198" w:rsidRPr="00044DDA" w:rsidRDefault="00DF2198" w:rsidP="00E7458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044DDA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31111850" w14:textId="77777777" w:rsidR="00DF2198" w:rsidRPr="00044DDA" w:rsidRDefault="00DF2198" w:rsidP="00E7458D">
      <w:pPr>
        <w:spacing w:line="276" w:lineRule="auto"/>
        <w:ind w:right="5954"/>
        <w:jc w:val="both"/>
        <w:rPr>
          <w:rFonts w:asciiTheme="minorHAnsi" w:hAnsiTheme="minorHAnsi" w:cstheme="minorHAnsi"/>
          <w:sz w:val="20"/>
          <w:szCs w:val="20"/>
        </w:rPr>
      </w:pPr>
      <w:r w:rsidRPr="00044DDA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77DE8C33" w14:textId="77777777" w:rsidR="00DF2198" w:rsidRPr="00044DDA" w:rsidRDefault="00DF2198" w:rsidP="00E7458D">
      <w:pPr>
        <w:spacing w:line="276" w:lineRule="auto"/>
        <w:ind w:right="5953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44DDA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2FB58A3F" w14:textId="77777777" w:rsidR="00DF2198" w:rsidRPr="00044DDA" w:rsidRDefault="00DF2198" w:rsidP="00E7458D">
      <w:pPr>
        <w:spacing w:line="276" w:lineRule="auto"/>
        <w:jc w:val="both"/>
        <w:rPr>
          <w:rFonts w:asciiTheme="minorHAnsi" w:hAnsiTheme="minorHAnsi" w:cstheme="minorHAnsi"/>
        </w:rPr>
      </w:pPr>
    </w:p>
    <w:p w14:paraId="62856754" w14:textId="77777777" w:rsidR="00DF2198" w:rsidRPr="00044DDA" w:rsidRDefault="00DF2198" w:rsidP="00E7458D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2D9F68E" w14:textId="733A6042" w:rsidR="00DF2198" w:rsidRPr="003D3505" w:rsidRDefault="00DF2198" w:rsidP="006B0D89">
      <w:pPr>
        <w:spacing w:after="120" w:line="276" w:lineRule="auto"/>
        <w:jc w:val="center"/>
        <w:rPr>
          <w:rFonts w:asciiTheme="minorHAnsi" w:hAnsiTheme="minorHAnsi" w:cstheme="minorHAnsi"/>
          <w:b/>
        </w:rPr>
      </w:pPr>
      <w:r w:rsidRPr="003D3505">
        <w:rPr>
          <w:rFonts w:asciiTheme="minorHAnsi" w:hAnsiTheme="minorHAnsi" w:cstheme="minorHAnsi"/>
          <w:b/>
        </w:rPr>
        <w:t>Oświadczenia podmiotu udostępniającego zasoby</w:t>
      </w:r>
    </w:p>
    <w:p w14:paraId="6ED474C8" w14:textId="77777777" w:rsidR="00DF2198" w:rsidRPr="003D3505" w:rsidRDefault="00DF2198" w:rsidP="006B0D89">
      <w:pPr>
        <w:spacing w:before="120" w:line="276" w:lineRule="auto"/>
        <w:jc w:val="center"/>
        <w:rPr>
          <w:rFonts w:asciiTheme="minorHAnsi" w:hAnsiTheme="minorHAnsi" w:cstheme="minorHAnsi"/>
          <w:b/>
          <w:caps/>
          <w:sz w:val="20"/>
          <w:szCs w:val="20"/>
        </w:rPr>
      </w:pPr>
      <w:r w:rsidRPr="003D3505">
        <w:rPr>
          <w:rFonts w:asciiTheme="minorHAnsi" w:hAnsiTheme="minorHAnsi" w:cstheme="minorHAnsi"/>
          <w:b/>
          <w:sz w:val="20"/>
          <w:szCs w:val="20"/>
        </w:rPr>
        <w:t xml:space="preserve">DOTYCZĄCE PRZESŁANEK WYKLUCZENIA Z ART. 5K ROZPORZĄDZENIA 833/2014 ORAZ ART. 7 UST. 1 USTAWY </w:t>
      </w:r>
      <w:r w:rsidRPr="003D3505">
        <w:rPr>
          <w:rFonts w:asciiTheme="minorHAnsi" w:hAnsiTheme="minorHAnsi" w:cstheme="minorHAnsi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67911CA2" w14:textId="77777777" w:rsidR="00DF2198" w:rsidRPr="00044DDA" w:rsidRDefault="00DF2198" w:rsidP="006B0D89">
      <w:pPr>
        <w:spacing w:before="120" w:line="276" w:lineRule="auto"/>
        <w:jc w:val="center"/>
        <w:rPr>
          <w:rFonts w:asciiTheme="minorHAnsi" w:hAnsiTheme="minorHAnsi" w:cstheme="minorHAnsi"/>
          <w:b/>
          <w:u w:val="single"/>
        </w:rPr>
      </w:pPr>
      <w:r w:rsidRPr="00044DDA">
        <w:rPr>
          <w:rFonts w:asciiTheme="minorHAnsi" w:hAnsiTheme="minorHAnsi" w:cstheme="minorHAnsi"/>
          <w:b/>
          <w:sz w:val="21"/>
          <w:szCs w:val="21"/>
        </w:rPr>
        <w:t xml:space="preserve">składane na podstawie art. 125 ust. 5 ustawy </w:t>
      </w:r>
      <w:proofErr w:type="spellStart"/>
      <w:r w:rsidRPr="00044DDA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</w:p>
    <w:p w14:paraId="450455FB" w14:textId="3A8CD233" w:rsidR="00DF2198" w:rsidRPr="00683B22" w:rsidRDefault="00DF2198" w:rsidP="00E7458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3B22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Pr="0046442C">
        <w:rPr>
          <w:rFonts w:asciiTheme="minorHAnsi" w:hAnsiTheme="minorHAnsi" w:cstheme="minorHAnsi"/>
          <w:sz w:val="22"/>
          <w:szCs w:val="22"/>
        </w:rPr>
        <w:t>pn.</w:t>
      </w:r>
      <w:r w:rsidR="009172E1" w:rsidRPr="0046442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854DE" w:rsidRPr="0046442C">
        <w:rPr>
          <w:rFonts w:asciiTheme="minorHAnsi" w:hAnsiTheme="minorHAnsi" w:cstheme="minorHAnsi"/>
          <w:sz w:val="22"/>
          <w:szCs w:val="22"/>
        </w:rPr>
        <w:t xml:space="preserve">. </w:t>
      </w:r>
      <w:r w:rsidR="00B854DE" w:rsidRPr="00B854DE">
        <w:rPr>
          <w:rFonts w:asciiTheme="minorHAnsi" w:hAnsiTheme="minorHAnsi" w:cstheme="minorHAnsi"/>
          <w:b/>
          <w:bCs/>
          <w:sz w:val="22"/>
          <w:szCs w:val="22"/>
        </w:rPr>
        <w:t>„Pełnienie funkcji inżyniera projektu dla zadań związanych z inwestycjami w obrębie Katowickiego Inteligentnego Systemu Monitoringu i Analizy (KISMiA)”</w:t>
      </w:r>
      <w:r w:rsidRPr="0046442C">
        <w:rPr>
          <w:rFonts w:asciiTheme="minorHAnsi" w:hAnsiTheme="minorHAnsi" w:cstheme="minorHAnsi"/>
          <w:sz w:val="22"/>
          <w:szCs w:val="22"/>
        </w:rPr>
        <w:t>,</w:t>
      </w:r>
      <w:r w:rsidRPr="0046442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46442C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683B22" w:rsidRPr="0046442C">
        <w:rPr>
          <w:rFonts w:asciiTheme="minorHAnsi" w:hAnsiTheme="minorHAnsi" w:cstheme="minorHAnsi"/>
          <w:sz w:val="22"/>
          <w:szCs w:val="22"/>
        </w:rPr>
        <w:t xml:space="preserve">Urząd </w:t>
      </w:r>
      <w:r w:rsidR="00683B22" w:rsidRPr="008C34E7">
        <w:rPr>
          <w:rFonts w:asciiTheme="minorHAnsi" w:hAnsiTheme="minorHAnsi" w:cstheme="minorHAnsi"/>
          <w:sz w:val="22"/>
          <w:szCs w:val="22"/>
        </w:rPr>
        <w:t xml:space="preserve">Miasta Katowice Wydział </w:t>
      </w:r>
      <w:r w:rsidR="00683B22">
        <w:rPr>
          <w:rFonts w:asciiTheme="minorHAnsi" w:hAnsiTheme="minorHAnsi" w:cstheme="minorHAnsi"/>
          <w:sz w:val="22"/>
          <w:szCs w:val="22"/>
        </w:rPr>
        <w:t>Zarządzania Kryzysowego</w:t>
      </w:r>
      <w:r w:rsidRPr="00683B22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683B22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754DF863" w14:textId="77777777" w:rsidR="00DF2198" w:rsidRPr="00683B22" w:rsidRDefault="00DF2198" w:rsidP="00E7458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E51FB19" w14:textId="77777777" w:rsidR="00651F71" w:rsidRDefault="00651F71" w:rsidP="00E7458D">
      <w:pPr>
        <w:shd w:val="clear" w:color="auto" w:fill="BFBFBF"/>
        <w:spacing w:before="360" w:line="276" w:lineRule="auto"/>
        <w:jc w:val="both"/>
      </w:pPr>
      <w:r>
        <w:rPr>
          <w:rFonts w:ascii="Calibri" w:hAnsi="Calibri" w:cs="Calibri"/>
          <w:b/>
          <w:sz w:val="20"/>
          <w:szCs w:val="20"/>
        </w:rPr>
        <w:t>OŚWIADCZENIA DOTYCZĄCE PODMIOTU UDOSTEPNIAJĄCEGO ZASOBY:</w:t>
      </w:r>
    </w:p>
    <w:p w14:paraId="7A1AB7CF" w14:textId="77777777" w:rsidR="00651F71" w:rsidRPr="00140FD1" w:rsidRDefault="00651F71" w:rsidP="00844BC1">
      <w:pPr>
        <w:numPr>
          <w:ilvl w:val="0"/>
          <w:numId w:val="67"/>
        </w:numPr>
        <w:tabs>
          <w:tab w:val="left" w:pos="284"/>
        </w:tabs>
        <w:suppressAutoHyphens/>
        <w:spacing w:before="360" w:line="276" w:lineRule="auto"/>
        <w:ind w:left="0" w:firstLine="0"/>
        <w:contextualSpacing/>
        <w:jc w:val="both"/>
      </w:pPr>
      <w:r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art. 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</w:t>
      </w:r>
      <w:r w:rsidRPr="00140FD1">
        <w:rPr>
          <w:rFonts w:ascii="Calibri" w:hAnsi="Calibri" w:cs="Calibri"/>
          <w:sz w:val="22"/>
          <w:szCs w:val="22"/>
        </w:rPr>
        <w:t>Ukrainie (Dz. Urz. UE nr L 111 z 8.4.2022, str. 1), dalej: rozporządzenie 2022/576</w:t>
      </w:r>
      <w:r w:rsidRPr="00140FD1">
        <w:rPr>
          <w:rStyle w:val="Odwoanieprzypisudolnego1"/>
          <w:rFonts w:ascii="Calibri" w:hAnsi="Calibri" w:cs="Calibri"/>
          <w:sz w:val="22"/>
          <w:szCs w:val="22"/>
        </w:rPr>
        <w:footnoteReference w:id="3"/>
      </w:r>
      <w:r w:rsidRPr="00140FD1">
        <w:rPr>
          <w:rFonts w:ascii="Calibri" w:hAnsi="Calibri" w:cs="Calibri"/>
          <w:sz w:val="22"/>
          <w:szCs w:val="22"/>
        </w:rPr>
        <w:t xml:space="preserve"> oraz rozporządzeniem (UE) 2025/2033 z dnia 23 października 2025 r.</w:t>
      </w:r>
    </w:p>
    <w:p w14:paraId="6E0A7635" w14:textId="77777777" w:rsidR="00651F71" w:rsidRDefault="00651F71" w:rsidP="00844BC1">
      <w:pPr>
        <w:numPr>
          <w:ilvl w:val="0"/>
          <w:numId w:val="67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ascii="Calibri" w:hAnsi="Calibri" w:cs="Calibri"/>
          <w:b/>
          <w:sz w:val="20"/>
          <w:szCs w:val="20"/>
        </w:rPr>
      </w:pPr>
      <w:r w:rsidRPr="00140FD1">
        <w:rPr>
          <w:rFonts w:ascii="Calibri" w:hAnsi="Calibri" w:cs="Calibri"/>
          <w:sz w:val="22"/>
          <w:szCs w:val="22"/>
        </w:rPr>
        <w:t>Oświadczam, że nie zachodzą w stosunku do mnie przesłanki wykluczenia z postępowania</w:t>
      </w:r>
      <w:r>
        <w:rPr>
          <w:rFonts w:ascii="Calibri" w:hAnsi="Calibri" w:cs="Calibri"/>
          <w:sz w:val="22"/>
          <w:szCs w:val="22"/>
        </w:rPr>
        <w:t xml:space="preserve"> na podstawie art. </w:t>
      </w:r>
      <w:r>
        <w:rPr>
          <w:rFonts w:ascii="Calibri" w:hAnsi="Calibri" w:cs="Calibri"/>
          <w:color w:val="222222"/>
          <w:sz w:val="22"/>
          <w:szCs w:val="22"/>
        </w:rPr>
        <w:t>7 ust. 1 ustawy z dnia 13 kwietnia 2022 r.</w:t>
      </w:r>
      <w:r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w zakresie </w:t>
      </w:r>
      <w:r>
        <w:rPr>
          <w:rFonts w:ascii="Calibri" w:hAnsi="Calibri" w:cs="Calibri"/>
          <w:i/>
          <w:iCs/>
          <w:color w:val="222222"/>
          <w:sz w:val="22"/>
          <w:szCs w:val="22"/>
        </w:rPr>
        <w:lastRenderedPageBreak/>
        <w:t xml:space="preserve">przeciwdziałania wspieraniu agresji na Ukrainę oraz służących ochronie bezpieczeństwa narodowego </w:t>
      </w:r>
      <w:r>
        <w:rPr>
          <w:rFonts w:ascii="Calibri" w:hAnsi="Calibri" w:cs="Calibri"/>
          <w:color w:val="222222"/>
          <w:sz w:val="22"/>
          <w:szCs w:val="22"/>
        </w:rPr>
        <w:t>(Dz. U. 2025 poz. 514)</w:t>
      </w:r>
      <w:r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>
        <w:rPr>
          <w:rStyle w:val="Odwoanieprzypisudolnego1"/>
          <w:rFonts w:ascii="Calibri" w:hAnsi="Calibri" w:cs="Calibri"/>
          <w:color w:val="222222"/>
          <w:sz w:val="22"/>
          <w:szCs w:val="22"/>
        </w:rPr>
        <w:footnoteReference w:id="4"/>
      </w:r>
    </w:p>
    <w:p w14:paraId="2265D2C1" w14:textId="77777777" w:rsidR="00651F71" w:rsidRPr="000E7AA9" w:rsidRDefault="00651F71" w:rsidP="00E7458D">
      <w:pPr>
        <w:shd w:val="clear" w:color="auto" w:fill="BFBFBF"/>
        <w:spacing w:line="276" w:lineRule="auto"/>
        <w:jc w:val="both"/>
      </w:pPr>
      <w:r>
        <w:rPr>
          <w:rFonts w:ascii="Calibri" w:hAnsi="Calibri" w:cs="Calibri"/>
          <w:b/>
          <w:sz w:val="20"/>
          <w:szCs w:val="20"/>
        </w:rPr>
        <w:t>OŚWIADCZENIE DOTYCZĄCE PODANYCH INFORMACJI:</w:t>
      </w:r>
    </w:p>
    <w:p w14:paraId="37530790" w14:textId="77777777" w:rsidR="00651F71" w:rsidRDefault="00651F71" w:rsidP="00E7458D">
      <w:pPr>
        <w:spacing w:line="276" w:lineRule="auto"/>
        <w:jc w:val="both"/>
      </w:pPr>
      <w:r>
        <w:rPr>
          <w:rFonts w:ascii="Calibri" w:hAnsi="Calibri" w:cs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755E3CD" w14:textId="77777777" w:rsidR="00651F71" w:rsidRDefault="00651F71" w:rsidP="00E7458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0510E3B4" w14:textId="77777777" w:rsidR="00651F71" w:rsidRPr="00C30BA0" w:rsidRDefault="00651F71" w:rsidP="00E7458D">
      <w:pPr>
        <w:shd w:val="clear" w:color="auto" w:fill="BFBFBF"/>
        <w:spacing w:after="120" w:line="276" w:lineRule="auto"/>
        <w:jc w:val="both"/>
      </w:pPr>
      <w:r w:rsidRPr="00C30BA0">
        <w:rPr>
          <w:rFonts w:ascii="Calibri" w:hAnsi="Calibri" w:cs="Calibri"/>
          <w:b/>
          <w:sz w:val="20"/>
          <w:szCs w:val="20"/>
        </w:rPr>
        <w:t>INFORMACJA DOTYCZĄCA DOSTĘPU DO PODMIOTOWYCH ŚRODKÓW DOWODOWYCH:</w:t>
      </w:r>
    </w:p>
    <w:p w14:paraId="73FC14A7" w14:textId="77777777" w:rsidR="00651F71" w:rsidRPr="00C30BA0" w:rsidRDefault="00651F71" w:rsidP="00E7458D">
      <w:pPr>
        <w:spacing w:after="120" w:line="276" w:lineRule="auto"/>
        <w:jc w:val="both"/>
      </w:pPr>
      <w:r w:rsidRPr="00C30BA0">
        <w:rPr>
          <w:rFonts w:ascii="Calibri" w:hAnsi="Calibri" w:cs="Calibri"/>
          <w:sz w:val="22"/>
          <w:szCs w:val="22"/>
        </w:rPr>
        <w:t>Wskazuję następujące podmiotowe środki dowodowe, które można uzyskać za pomocą bezpłatnych i ogólnodostępnych baz danych, oraz dane umożliwiające dostęp do tych środków:</w:t>
      </w:r>
    </w:p>
    <w:p w14:paraId="28B14793" w14:textId="77777777" w:rsidR="00651F71" w:rsidRPr="00C30BA0" w:rsidRDefault="00651F71" w:rsidP="00E7458D">
      <w:pPr>
        <w:spacing w:line="276" w:lineRule="auto"/>
        <w:jc w:val="both"/>
      </w:pPr>
      <w:r w:rsidRPr="00C30BA0">
        <w:rPr>
          <w:rFonts w:ascii="Calibri" w:hAnsi="Calibri" w:cs="Calibr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3413A473" w14:textId="77777777" w:rsidR="00651F71" w:rsidRPr="00C30BA0" w:rsidRDefault="00651F71" w:rsidP="00E7458D">
      <w:pPr>
        <w:spacing w:line="276" w:lineRule="auto"/>
        <w:jc w:val="both"/>
      </w:pPr>
      <w:r w:rsidRPr="00C30BA0">
        <w:rPr>
          <w:rFonts w:ascii="Calibri" w:hAnsi="Calibri" w:cs="Calibr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098A5A4" w14:textId="77777777" w:rsidR="00651F71" w:rsidRPr="00C30BA0" w:rsidRDefault="00651F71" w:rsidP="00E7458D">
      <w:pPr>
        <w:spacing w:line="276" w:lineRule="auto"/>
        <w:jc w:val="both"/>
      </w:pPr>
      <w:r w:rsidRPr="00C30BA0">
        <w:rPr>
          <w:rFonts w:ascii="Calibri" w:hAnsi="Calibri" w:cs="Calibr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2B178AED" w14:textId="77777777" w:rsidR="00651F71" w:rsidRPr="00C30BA0" w:rsidRDefault="00651F71" w:rsidP="00E7458D">
      <w:pPr>
        <w:spacing w:line="276" w:lineRule="auto"/>
        <w:jc w:val="both"/>
      </w:pPr>
      <w:r w:rsidRPr="00C30BA0">
        <w:rPr>
          <w:rFonts w:ascii="Calibri" w:hAnsi="Calibri" w:cs="Calibr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13973CC" w14:textId="77777777" w:rsidR="00651F71" w:rsidRDefault="00651F71" w:rsidP="00E7458D">
      <w:pPr>
        <w:spacing w:line="276" w:lineRule="auto"/>
        <w:jc w:val="both"/>
      </w:pPr>
      <w:r w:rsidRPr="00C30BA0">
        <w:rPr>
          <w:rFonts w:ascii="Calibri" w:hAnsi="Calibri" w:cs="Calibri"/>
          <w:sz w:val="22"/>
          <w:szCs w:val="22"/>
        </w:rPr>
        <w:t>Informujemy, że Zamawiający ma możliwość uzyskania dostępu do podmiotowych środków dowodowych, które znajdują się w posiadaniu Zamawiającego ………………………………………….</w:t>
      </w:r>
      <w:r w:rsidRPr="00C30BA0">
        <w:rPr>
          <w:rFonts w:ascii="Calibri" w:hAnsi="Calibri" w:cs="Calibri"/>
          <w:i/>
          <w:sz w:val="22"/>
          <w:szCs w:val="22"/>
        </w:rPr>
        <w:t>(</w:t>
      </w:r>
      <w:r w:rsidRPr="00C30BA0">
        <w:rPr>
          <w:rFonts w:ascii="Calibri" w:hAnsi="Calibri" w:cs="Calibri"/>
          <w:i/>
          <w:sz w:val="16"/>
          <w:szCs w:val="16"/>
        </w:rPr>
        <w:t>należy wskazać np. nazwę postępowania, numer sprawy nadany przez Zamawiającego lub inną informację identyfikującą dokument, który jest w posiadaniu Zamawiającego oraz potwierdzi ich autentyczność).</w:t>
      </w:r>
    </w:p>
    <w:p w14:paraId="541C40CF" w14:textId="77777777" w:rsidR="00651F71" w:rsidRDefault="00651F71" w:rsidP="00E7458D">
      <w:pPr>
        <w:spacing w:line="276" w:lineRule="auto"/>
        <w:jc w:val="both"/>
      </w:pP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</w:p>
    <w:p w14:paraId="6719EBE0" w14:textId="77777777" w:rsidR="007C7D93" w:rsidRPr="0069310C" w:rsidRDefault="00DF2198" w:rsidP="00E7458D">
      <w:pPr>
        <w:spacing w:line="276" w:lineRule="auto"/>
        <w:ind w:left="3540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683B22">
        <w:rPr>
          <w:rFonts w:asciiTheme="minorHAnsi" w:hAnsiTheme="minorHAnsi" w:cstheme="minorHAnsi"/>
          <w:sz w:val="22"/>
          <w:szCs w:val="22"/>
        </w:rPr>
        <w:tab/>
      </w:r>
      <w:r w:rsidRPr="00683B22">
        <w:rPr>
          <w:rFonts w:asciiTheme="minorHAnsi" w:hAnsiTheme="minorHAnsi" w:cstheme="minorHAnsi"/>
          <w:sz w:val="22"/>
          <w:szCs w:val="22"/>
        </w:rPr>
        <w:tab/>
      </w:r>
      <w:r w:rsidRPr="00683B22">
        <w:rPr>
          <w:rFonts w:asciiTheme="minorHAnsi" w:hAnsiTheme="minorHAnsi" w:cstheme="minorHAnsi"/>
          <w:sz w:val="22"/>
          <w:szCs w:val="22"/>
        </w:rPr>
        <w:tab/>
      </w:r>
      <w:r w:rsidRPr="00683B22">
        <w:rPr>
          <w:rFonts w:asciiTheme="minorHAnsi" w:hAnsiTheme="minorHAnsi" w:cstheme="minorHAnsi"/>
          <w:sz w:val="22"/>
          <w:szCs w:val="22"/>
        </w:rPr>
        <w:tab/>
      </w:r>
      <w:r w:rsidRPr="00683B22">
        <w:rPr>
          <w:rFonts w:asciiTheme="minorHAnsi" w:hAnsiTheme="minorHAnsi" w:cstheme="minorHAnsi"/>
          <w:sz w:val="22"/>
          <w:szCs w:val="22"/>
        </w:rPr>
        <w:tab/>
      </w:r>
      <w:r w:rsidRPr="00683B22">
        <w:rPr>
          <w:rFonts w:asciiTheme="minorHAnsi" w:hAnsiTheme="minorHAnsi" w:cstheme="minorHAnsi"/>
          <w:sz w:val="22"/>
          <w:szCs w:val="22"/>
        </w:rPr>
        <w:tab/>
      </w:r>
      <w:r w:rsidRPr="00683B22">
        <w:rPr>
          <w:rFonts w:asciiTheme="minorHAnsi" w:hAnsiTheme="minorHAnsi" w:cstheme="minorHAnsi"/>
          <w:sz w:val="22"/>
          <w:szCs w:val="22"/>
        </w:rPr>
        <w:tab/>
      </w:r>
      <w:r w:rsidR="007C7D93" w:rsidRPr="0069310C">
        <w:rPr>
          <w:rFonts w:asciiTheme="minorHAnsi" w:hAnsiTheme="minorHAnsi" w:cstheme="minorHAnsi"/>
          <w:sz w:val="22"/>
          <w:szCs w:val="22"/>
        </w:rPr>
        <w:tab/>
      </w:r>
      <w:r w:rsidR="007C7D93" w:rsidRPr="0069310C">
        <w:rPr>
          <w:rFonts w:asciiTheme="minorHAnsi" w:hAnsiTheme="minorHAnsi" w:cstheme="minorHAnsi"/>
          <w:sz w:val="22"/>
          <w:szCs w:val="22"/>
        </w:rPr>
        <w:tab/>
      </w:r>
      <w:r w:rsidR="007C7D93" w:rsidRPr="0069310C">
        <w:rPr>
          <w:rFonts w:asciiTheme="minorHAnsi" w:hAnsiTheme="minorHAnsi" w:cstheme="minorHAnsi"/>
          <w:sz w:val="22"/>
          <w:szCs w:val="22"/>
        </w:rPr>
        <w:tab/>
      </w:r>
      <w:r w:rsidR="007C7D93" w:rsidRPr="0069310C">
        <w:rPr>
          <w:rFonts w:asciiTheme="minorHAnsi" w:hAnsiTheme="minorHAnsi" w:cstheme="minorHAnsi"/>
          <w:sz w:val="22"/>
          <w:szCs w:val="22"/>
        </w:rPr>
        <w:tab/>
      </w:r>
      <w:r w:rsidR="007C7D93" w:rsidRPr="0069310C">
        <w:rPr>
          <w:rFonts w:asciiTheme="minorHAnsi" w:hAnsiTheme="minorHAnsi" w:cstheme="minorHAnsi"/>
          <w:sz w:val="22"/>
          <w:szCs w:val="22"/>
        </w:rPr>
        <w:tab/>
      </w:r>
      <w:r w:rsidR="007C7D93" w:rsidRPr="0069310C">
        <w:rPr>
          <w:rFonts w:asciiTheme="minorHAnsi" w:hAnsiTheme="minorHAnsi" w:cstheme="minorHAnsi"/>
          <w:sz w:val="22"/>
          <w:szCs w:val="22"/>
        </w:rPr>
        <w:tab/>
      </w:r>
      <w:r w:rsidR="007C7D93" w:rsidRPr="0069310C">
        <w:rPr>
          <w:rFonts w:asciiTheme="minorHAnsi" w:hAnsiTheme="minorHAnsi" w:cstheme="minorHAnsi"/>
          <w:i/>
          <w:sz w:val="22"/>
          <w:szCs w:val="22"/>
        </w:rPr>
        <w:tab/>
      </w:r>
      <w:r w:rsidR="007C7D93" w:rsidRPr="0069310C">
        <w:rPr>
          <w:rFonts w:asciiTheme="minorHAnsi" w:hAnsiTheme="minorHAnsi" w:cstheme="minorHAnsi"/>
          <w:sz w:val="22"/>
          <w:szCs w:val="22"/>
        </w:rPr>
        <w:t>…………………………………….</w:t>
      </w:r>
    </w:p>
    <w:p w14:paraId="687ADB25" w14:textId="77777777" w:rsidR="007C7D93" w:rsidRPr="002D4175" w:rsidRDefault="007C7D93" w:rsidP="00E7458D">
      <w:pPr>
        <w:spacing w:line="276" w:lineRule="auto"/>
        <w:ind w:left="4248"/>
        <w:jc w:val="both"/>
        <w:rPr>
          <w:rFonts w:ascii="Calibri" w:hAnsi="Calibri"/>
          <w:sz w:val="16"/>
          <w:szCs w:val="16"/>
        </w:rPr>
      </w:pPr>
      <w:r w:rsidRPr="002D4175">
        <w:rPr>
          <w:rFonts w:ascii="Calibri" w:hAnsi="Calibri"/>
          <w:sz w:val="16"/>
          <w:szCs w:val="16"/>
        </w:rPr>
        <w:t>podpis lub podpisy osoby lub osób upoważnionych do reprezentowania wykonawcy</w:t>
      </w:r>
      <w:r w:rsidRPr="002D4175">
        <w:rPr>
          <w:rFonts w:ascii="Calibri" w:hAnsi="Calibri" w:cs="Calibri"/>
          <w:sz w:val="16"/>
          <w:szCs w:val="16"/>
        </w:rPr>
        <w:t xml:space="preserve"> w formie kwalifikowanego podpisu elektronicznego</w:t>
      </w:r>
    </w:p>
    <w:p w14:paraId="130DB290" w14:textId="4C36146D" w:rsidR="00DF2198" w:rsidRPr="00683B22" w:rsidRDefault="00DF2198" w:rsidP="00E7458D">
      <w:pPr>
        <w:spacing w:line="276" w:lineRule="auto"/>
        <w:jc w:val="both"/>
        <w:rPr>
          <w:rFonts w:asciiTheme="minorHAnsi" w:hAnsiTheme="minorHAnsi" w:cstheme="minorHAnsi"/>
          <w:color w:val="1D174F"/>
          <w:sz w:val="22"/>
          <w:szCs w:val="22"/>
        </w:rPr>
      </w:pPr>
    </w:p>
    <w:p w14:paraId="0F87EAC0" w14:textId="77777777" w:rsidR="0069310C" w:rsidRPr="00683B22" w:rsidRDefault="0069310C" w:rsidP="00E7458D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10" w:name="_Hlk59391903"/>
      <w:r w:rsidRPr="00683B22"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6C10CCCA" w14:textId="77777777" w:rsidR="007C7D93" w:rsidRDefault="006D362C" w:rsidP="00E7458D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44DDA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</w:t>
      </w:r>
      <w:r w:rsidR="00DF2198" w:rsidRPr="00044DDA">
        <w:rPr>
          <w:rFonts w:asciiTheme="minorHAnsi" w:hAnsiTheme="minorHAnsi" w:cstheme="minorHAnsi"/>
          <w:b/>
          <w:bCs/>
          <w:sz w:val="22"/>
          <w:szCs w:val="22"/>
        </w:rPr>
        <w:t>4</w:t>
      </w:r>
      <w:bookmarkEnd w:id="10"/>
      <w:r w:rsidR="004B4BA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44DDA">
        <w:rPr>
          <w:rFonts w:asciiTheme="minorHAnsi" w:hAnsiTheme="minorHAnsi" w:cstheme="minorHAnsi"/>
          <w:b/>
          <w:bCs/>
          <w:sz w:val="22"/>
          <w:szCs w:val="22"/>
        </w:rPr>
        <w:t>do SWZ</w:t>
      </w:r>
      <w:r w:rsidR="007C7D93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7C7D93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39508787" w14:textId="29F30B9A" w:rsidR="007C7D93" w:rsidRPr="00A262C1" w:rsidRDefault="007C7D93" w:rsidP="00E7458D">
      <w:pPr>
        <w:spacing w:line="276" w:lineRule="auto"/>
        <w:ind w:left="5246" w:firstLine="70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262C1">
        <w:rPr>
          <w:rFonts w:asciiTheme="minorHAnsi" w:hAnsiTheme="minorHAnsi" w:cstheme="minorHAnsi"/>
          <w:b/>
          <w:bCs/>
          <w:sz w:val="22"/>
          <w:szCs w:val="22"/>
        </w:rPr>
        <w:t>Zamawiający:</w:t>
      </w:r>
    </w:p>
    <w:p w14:paraId="616C147E" w14:textId="77777777" w:rsidR="007C7D93" w:rsidRPr="00A262C1" w:rsidRDefault="007C7D93" w:rsidP="00E7458D">
      <w:pPr>
        <w:spacing w:line="276" w:lineRule="auto"/>
        <w:ind w:left="6372" w:hanging="4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262C1">
        <w:rPr>
          <w:rFonts w:asciiTheme="minorHAnsi" w:hAnsiTheme="minorHAnsi" w:cstheme="minorHAnsi"/>
          <w:b/>
          <w:bCs/>
          <w:sz w:val="22"/>
          <w:szCs w:val="22"/>
        </w:rPr>
        <w:t xml:space="preserve">Miasto Katowice </w:t>
      </w:r>
    </w:p>
    <w:p w14:paraId="0A5B066F" w14:textId="77777777" w:rsidR="007C7D93" w:rsidRPr="00A262C1" w:rsidRDefault="007C7D93" w:rsidP="00E7458D">
      <w:pPr>
        <w:spacing w:line="276" w:lineRule="auto"/>
        <w:ind w:left="6372" w:hanging="4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262C1">
        <w:rPr>
          <w:rFonts w:asciiTheme="minorHAnsi" w:hAnsiTheme="minorHAnsi" w:cstheme="minorHAnsi"/>
          <w:b/>
          <w:bCs/>
          <w:sz w:val="22"/>
          <w:szCs w:val="22"/>
        </w:rPr>
        <w:t>Urząd Miasta Katowice</w:t>
      </w:r>
    </w:p>
    <w:p w14:paraId="4D865686" w14:textId="7B20503E" w:rsidR="004B4BAA" w:rsidRPr="007C7D93" w:rsidRDefault="007C7D93" w:rsidP="00E7458D">
      <w:pPr>
        <w:spacing w:line="276" w:lineRule="auto"/>
        <w:ind w:left="5954"/>
        <w:jc w:val="both"/>
        <w:rPr>
          <w:rFonts w:asciiTheme="minorHAnsi" w:hAnsiTheme="minorHAnsi" w:cstheme="minorHAnsi"/>
          <w:iCs/>
          <w:sz w:val="16"/>
          <w:szCs w:val="16"/>
        </w:rPr>
      </w:pPr>
      <w:r w:rsidRPr="00A262C1">
        <w:rPr>
          <w:rFonts w:asciiTheme="minorHAnsi" w:hAnsiTheme="minorHAnsi" w:cstheme="minorHAnsi"/>
          <w:b/>
          <w:bCs/>
          <w:sz w:val="22"/>
          <w:szCs w:val="22"/>
        </w:rPr>
        <w:t>Wydział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262C1">
        <w:rPr>
          <w:rFonts w:asciiTheme="minorHAnsi" w:hAnsiTheme="minorHAnsi" w:cstheme="minorHAnsi"/>
          <w:b/>
          <w:bCs/>
          <w:sz w:val="22"/>
          <w:szCs w:val="22"/>
        </w:rPr>
        <w:t>Zarządzania Kryzysowego</w:t>
      </w:r>
    </w:p>
    <w:p w14:paraId="6433518F" w14:textId="735636EF" w:rsidR="006D362C" w:rsidRPr="00044DDA" w:rsidRDefault="006D362C" w:rsidP="00E7458D">
      <w:pPr>
        <w:tabs>
          <w:tab w:val="left" w:pos="589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44DDA">
        <w:rPr>
          <w:rFonts w:asciiTheme="minorHAnsi" w:hAnsiTheme="minorHAnsi" w:cstheme="minorHAnsi"/>
          <w:sz w:val="22"/>
          <w:szCs w:val="22"/>
        </w:rPr>
        <w:t>.....................................................</w:t>
      </w:r>
    </w:p>
    <w:p w14:paraId="1FCCC5CD" w14:textId="77777777" w:rsidR="006D362C" w:rsidRPr="003D3505" w:rsidRDefault="006D362C" w:rsidP="00E7458D">
      <w:pPr>
        <w:tabs>
          <w:tab w:val="left" w:pos="5895"/>
        </w:tabs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3D3505">
        <w:rPr>
          <w:rFonts w:asciiTheme="minorHAnsi" w:hAnsiTheme="minorHAnsi" w:cstheme="minorHAnsi"/>
          <w:sz w:val="18"/>
          <w:szCs w:val="18"/>
        </w:rPr>
        <w:t>Nazwa podmiotu oddającego</w:t>
      </w:r>
    </w:p>
    <w:p w14:paraId="0DCCFDB3" w14:textId="77777777" w:rsidR="006D362C" w:rsidRPr="003D3505" w:rsidRDefault="006D362C" w:rsidP="00E7458D">
      <w:pPr>
        <w:tabs>
          <w:tab w:val="left" w:pos="5895"/>
        </w:tabs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3D3505">
        <w:rPr>
          <w:rFonts w:asciiTheme="minorHAnsi" w:hAnsiTheme="minorHAnsi" w:cstheme="minorHAnsi"/>
          <w:sz w:val="18"/>
          <w:szCs w:val="18"/>
        </w:rPr>
        <w:t xml:space="preserve">Wykonawcy swoje zasoby </w:t>
      </w:r>
    </w:p>
    <w:p w14:paraId="0C2D86A9" w14:textId="77777777" w:rsidR="006D362C" w:rsidRPr="00120E81" w:rsidRDefault="006D362C" w:rsidP="006B0D89">
      <w:pPr>
        <w:tabs>
          <w:tab w:val="left" w:pos="5895"/>
        </w:tabs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20E81">
        <w:rPr>
          <w:rFonts w:asciiTheme="minorHAnsi" w:hAnsiTheme="minorHAnsi" w:cstheme="minorHAnsi"/>
          <w:b/>
          <w:bCs/>
          <w:sz w:val="22"/>
          <w:szCs w:val="22"/>
        </w:rPr>
        <w:t>OŚWIADCZENIE PODMIOTU</w:t>
      </w:r>
    </w:p>
    <w:p w14:paraId="4993B193" w14:textId="0C9E77B6" w:rsidR="006D362C" w:rsidRPr="00120E81" w:rsidRDefault="006D362C" w:rsidP="006B0D89">
      <w:pPr>
        <w:tabs>
          <w:tab w:val="left" w:pos="5895"/>
        </w:tabs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20E81">
        <w:rPr>
          <w:rFonts w:asciiTheme="minorHAnsi" w:hAnsiTheme="minorHAnsi" w:cstheme="minorHAnsi"/>
          <w:b/>
          <w:bCs/>
          <w:sz w:val="22"/>
          <w:szCs w:val="22"/>
        </w:rPr>
        <w:t>O ODDANIU NIEZBĘDNYCH Zdolności i/lub sytuacji</w:t>
      </w:r>
    </w:p>
    <w:p w14:paraId="42102660" w14:textId="77777777" w:rsidR="006D362C" w:rsidRPr="00044DDA" w:rsidRDefault="006D362C" w:rsidP="006B0D89">
      <w:pPr>
        <w:tabs>
          <w:tab w:val="left" w:pos="5895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09CFFC7" w14:textId="174C2D4F" w:rsidR="009172E1" w:rsidRPr="007C7D93" w:rsidRDefault="006D362C" w:rsidP="00E7458D">
      <w:pPr>
        <w:numPr>
          <w:ilvl w:val="2"/>
          <w:numId w:val="30"/>
        </w:numPr>
        <w:tabs>
          <w:tab w:val="left" w:pos="0"/>
          <w:tab w:val="left" w:pos="426"/>
          <w:tab w:val="left" w:pos="5895"/>
        </w:tabs>
        <w:spacing w:line="276" w:lineRule="auto"/>
        <w:ind w:left="0" w:firstLine="0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0FD1">
        <w:rPr>
          <w:rFonts w:asciiTheme="minorHAnsi" w:hAnsiTheme="minorHAnsi" w:cstheme="minorHAnsi"/>
          <w:sz w:val="22"/>
          <w:szCs w:val="22"/>
        </w:rPr>
        <w:t xml:space="preserve">Oświadczam(y), że na podstawie art. </w:t>
      </w:r>
      <w:r w:rsidR="007C7D93" w:rsidRPr="00140FD1">
        <w:rPr>
          <w:rFonts w:asciiTheme="minorHAnsi" w:hAnsiTheme="minorHAnsi" w:cstheme="minorHAnsi"/>
          <w:sz w:val="22"/>
          <w:szCs w:val="22"/>
        </w:rPr>
        <w:t>118 ustawy</w:t>
      </w:r>
      <w:r w:rsidRPr="00140FD1">
        <w:rPr>
          <w:rFonts w:asciiTheme="minorHAnsi" w:hAnsiTheme="minorHAnsi" w:cstheme="minorHAnsi"/>
          <w:sz w:val="22"/>
          <w:szCs w:val="22"/>
        </w:rPr>
        <w:t xml:space="preserve"> z 11 września 2019</w:t>
      </w:r>
      <w:r w:rsidR="003D3505" w:rsidRPr="00140FD1">
        <w:rPr>
          <w:rFonts w:asciiTheme="minorHAnsi" w:hAnsiTheme="minorHAnsi" w:cstheme="minorHAnsi"/>
          <w:sz w:val="22"/>
          <w:szCs w:val="22"/>
        </w:rPr>
        <w:t xml:space="preserve"> </w:t>
      </w:r>
      <w:r w:rsidRPr="00140FD1">
        <w:rPr>
          <w:rFonts w:asciiTheme="minorHAnsi" w:hAnsiTheme="minorHAnsi" w:cstheme="minorHAnsi"/>
          <w:sz w:val="22"/>
          <w:szCs w:val="22"/>
        </w:rPr>
        <w:t xml:space="preserve">r. Prawo zamówień publicznych </w:t>
      </w:r>
      <w:r w:rsidR="00DC6470" w:rsidRPr="00140FD1">
        <w:rPr>
          <w:rFonts w:asciiTheme="minorHAnsi" w:eastAsiaTheme="majorEastAsia" w:hAnsiTheme="minorHAnsi" w:cstheme="minorHAnsi"/>
          <w:sz w:val="22"/>
          <w:szCs w:val="22"/>
          <w:lang w:eastAsia="en-US"/>
        </w:rPr>
        <w:t>(</w:t>
      </w:r>
      <w:proofErr w:type="spellStart"/>
      <w:r w:rsidR="00DC6470" w:rsidRPr="00140FD1">
        <w:rPr>
          <w:rFonts w:asciiTheme="minorHAnsi" w:eastAsiaTheme="majorEastAsia" w:hAnsiTheme="minorHAnsi" w:cstheme="minorHAnsi"/>
          <w:sz w:val="22"/>
          <w:szCs w:val="22"/>
          <w:lang w:eastAsia="en-US"/>
        </w:rPr>
        <w:t>t.j</w:t>
      </w:r>
      <w:proofErr w:type="spellEnd"/>
      <w:r w:rsidR="00DC6470" w:rsidRPr="00140FD1">
        <w:rPr>
          <w:rFonts w:asciiTheme="minorHAnsi" w:eastAsiaTheme="majorEastAsia" w:hAnsiTheme="minorHAnsi" w:cstheme="minorHAnsi"/>
          <w:sz w:val="22"/>
          <w:szCs w:val="22"/>
          <w:lang w:eastAsia="en-US"/>
        </w:rPr>
        <w:t>.</w:t>
      </w:r>
      <w:r w:rsidR="00140FD1" w:rsidRPr="00140FD1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Dz.U. z 2024 r. poz. 1320 </w:t>
      </w:r>
      <w:r w:rsidR="00140FD1" w:rsidRPr="00140FD1">
        <w:rPr>
          <w:rFonts w:asciiTheme="minorHAnsi" w:hAnsiTheme="minorHAnsi" w:cstheme="minorHAnsi"/>
          <w:sz w:val="22"/>
          <w:szCs w:val="22"/>
          <w:lang w:eastAsia="en-US"/>
        </w:rPr>
        <w:t xml:space="preserve">ze </w:t>
      </w:r>
      <w:proofErr w:type="spellStart"/>
      <w:r w:rsidR="00140FD1" w:rsidRPr="00140FD1">
        <w:rPr>
          <w:rFonts w:asciiTheme="minorHAnsi" w:hAnsiTheme="minorHAnsi" w:cstheme="minorHAnsi"/>
          <w:sz w:val="22"/>
          <w:szCs w:val="22"/>
          <w:lang w:eastAsia="en-US"/>
        </w:rPr>
        <w:t>zm</w:t>
      </w:r>
      <w:proofErr w:type="spellEnd"/>
      <w:r w:rsidR="00140FD1" w:rsidRPr="00140FD1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</w:t>
      </w:r>
      <w:r w:rsidR="00DC6470" w:rsidRPr="00140FD1">
        <w:rPr>
          <w:rFonts w:asciiTheme="minorHAnsi" w:hAnsiTheme="minorHAnsi" w:cstheme="minorHAnsi"/>
          <w:sz w:val="22"/>
          <w:szCs w:val="22"/>
          <w:lang w:eastAsia="en-US"/>
        </w:rPr>
        <w:t>)</w:t>
      </w:r>
      <w:r w:rsidRPr="00140FD1">
        <w:rPr>
          <w:rFonts w:asciiTheme="minorHAnsi" w:hAnsiTheme="minorHAnsi" w:cstheme="minorHAnsi"/>
          <w:sz w:val="22"/>
          <w:szCs w:val="22"/>
        </w:rPr>
        <w:t xml:space="preserve"> </w:t>
      </w:r>
      <w:r w:rsidR="007C7D93" w:rsidRPr="00140FD1">
        <w:rPr>
          <w:rFonts w:asciiTheme="minorHAnsi" w:hAnsiTheme="minorHAnsi" w:cstheme="minorHAnsi"/>
          <w:sz w:val="22"/>
          <w:szCs w:val="22"/>
        </w:rPr>
        <w:t>podmiot,</w:t>
      </w:r>
      <w:r w:rsidRPr="00140FD1">
        <w:rPr>
          <w:rFonts w:asciiTheme="minorHAnsi" w:hAnsiTheme="minorHAnsi" w:cstheme="minorHAnsi"/>
          <w:sz w:val="22"/>
          <w:szCs w:val="22"/>
        </w:rPr>
        <w:t xml:space="preserve"> który reprezentuję ……................………. zobowiązuje się,  w postępowaniu pn.</w:t>
      </w:r>
      <w:r w:rsidR="003D3505" w:rsidRPr="00140FD1">
        <w:rPr>
          <w:rFonts w:asciiTheme="minorHAnsi" w:hAnsiTheme="minorHAnsi" w:cstheme="minorHAnsi"/>
          <w:sz w:val="22"/>
          <w:szCs w:val="22"/>
        </w:rPr>
        <w:t xml:space="preserve"> </w:t>
      </w:r>
      <w:r w:rsidR="00B854DE" w:rsidRPr="0046442C">
        <w:rPr>
          <w:rFonts w:asciiTheme="minorHAnsi" w:hAnsiTheme="minorHAnsi" w:cstheme="minorHAnsi"/>
          <w:sz w:val="22"/>
          <w:szCs w:val="22"/>
        </w:rPr>
        <w:t xml:space="preserve">. </w:t>
      </w:r>
      <w:r w:rsidR="00B854DE" w:rsidRPr="00B854DE">
        <w:rPr>
          <w:rFonts w:asciiTheme="minorHAnsi" w:hAnsiTheme="minorHAnsi" w:cstheme="minorHAnsi"/>
          <w:b/>
          <w:bCs/>
          <w:sz w:val="22"/>
          <w:szCs w:val="22"/>
        </w:rPr>
        <w:t>„Pełnienie funkcji inżyniera projektu dla zadań związanych z inwestycjami w obrębie Katowickiego Inteligentnego Systemu Monitoringu i Analizy (KISMiA)”</w:t>
      </w:r>
    </w:p>
    <w:p w14:paraId="220D3309" w14:textId="77777777" w:rsidR="009172E1" w:rsidRPr="007C7D93" w:rsidRDefault="009172E1" w:rsidP="00E7458D">
      <w:pPr>
        <w:tabs>
          <w:tab w:val="left" w:pos="0"/>
          <w:tab w:val="left" w:pos="426"/>
          <w:tab w:val="left" w:pos="5895"/>
        </w:tabs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F6BAD85" w14:textId="2438F471" w:rsidR="006D362C" w:rsidRPr="0069310C" w:rsidRDefault="007C7D93" w:rsidP="00E7458D">
      <w:pPr>
        <w:tabs>
          <w:tab w:val="left" w:pos="0"/>
          <w:tab w:val="left" w:pos="426"/>
          <w:tab w:val="left" w:pos="5895"/>
        </w:tabs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9310C">
        <w:rPr>
          <w:rFonts w:asciiTheme="minorHAnsi" w:hAnsiTheme="minorHAnsi" w:cstheme="minorHAnsi"/>
          <w:sz w:val="22"/>
          <w:szCs w:val="22"/>
        </w:rPr>
        <w:t>do udostępnienia</w:t>
      </w:r>
      <w:r w:rsidR="006D362C" w:rsidRPr="0069310C">
        <w:rPr>
          <w:rFonts w:asciiTheme="minorHAnsi" w:hAnsiTheme="minorHAnsi" w:cstheme="minorHAnsi"/>
          <w:sz w:val="22"/>
          <w:szCs w:val="22"/>
        </w:rPr>
        <w:t xml:space="preserve"> swoich zdolności lub sytuacji Wykonawcy …………………................………    </w:t>
      </w:r>
      <w:proofErr w:type="spellStart"/>
      <w:r w:rsidR="006D362C" w:rsidRPr="0069310C">
        <w:rPr>
          <w:rFonts w:asciiTheme="minorHAnsi" w:hAnsiTheme="minorHAnsi" w:cstheme="minorHAnsi"/>
          <w:sz w:val="22"/>
          <w:szCs w:val="22"/>
        </w:rPr>
        <w:t>tj</w:t>
      </w:r>
      <w:proofErr w:type="spellEnd"/>
      <w:r w:rsidR="006D362C" w:rsidRPr="0069310C">
        <w:rPr>
          <w:rFonts w:asciiTheme="minorHAnsi" w:hAnsiTheme="minorHAnsi" w:cstheme="minorHAnsi"/>
          <w:sz w:val="22"/>
          <w:szCs w:val="22"/>
        </w:rPr>
        <w:t>:</w:t>
      </w:r>
    </w:p>
    <w:p w14:paraId="10ECB713" w14:textId="77777777" w:rsidR="006D362C" w:rsidRPr="00044DDA" w:rsidRDefault="006D362C" w:rsidP="00E7458D">
      <w:pPr>
        <w:tabs>
          <w:tab w:val="left" w:pos="5895"/>
        </w:tabs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64381769" w14:textId="6258FE1E" w:rsidR="006D362C" w:rsidRPr="003D3505" w:rsidRDefault="007C7D93" w:rsidP="00E7458D">
      <w:pPr>
        <w:tabs>
          <w:tab w:val="left" w:pos="5895"/>
        </w:tabs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044DDA">
        <w:rPr>
          <w:rFonts w:asciiTheme="minorHAnsi" w:eastAsia="Calibri" w:hAnsiTheme="minorHAnsi" w:cstheme="minorHAnsi"/>
          <w:sz w:val="22"/>
          <w:szCs w:val="22"/>
          <w:lang w:eastAsia="en-US"/>
        </w:rPr>
        <w:t>□ zdolności</w:t>
      </w:r>
      <w:r w:rsidR="006D362C" w:rsidRPr="003D3505">
        <w:rPr>
          <w:rFonts w:asciiTheme="minorHAnsi" w:hAnsiTheme="minorHAnsi" w:cstheme="minorHAnsi"/>
          <w:bCs/>
          <w:sz w:val="22"/>
          <w:szCs w:val="22"/>
        </w:rPr>
        <w:t xml:space="preserve"> techniczne i/lub zdolności </w:t>
      </w:r>
      <w:r>
        <w:rPr>
          <w:rFonts w:asciiTheme="minorHAnsi" w:hAnsiTheme="minorHAnsi" w:cstheme="minorHAnsi"/>
          <w:bCs/>
          <w:sz w:val="22"/>
          <w:szCs w:val="22"/>
        </w:rPr>
        <w:t>zawodowej</w:t>
      </w:r>
      <w:r w:rsidR="006D362C" w:rsidRPr="003D3505">
        <w:rPr>
          <w:rFonts w:asciiTheme="minorHAnsi" w:hAnsiTheme="minorHAnsi" w:cstheme="minorHAnsi"/>
          <w:bCs/>
          <w:sz w:val="22"/>
          <w:szCs w:val="22"/>
        </w:rPr>
        <w:t xml:space="preserve"> tj</w:t>
      </w:r>
      <w:r w:rsidR="00C45C19">
        <w:rPr>
          <w:rFonts w:asciiTheme="minorHAnsi" w:hAnsiTheme="minorHAnsi" w:cstheme="minorHAnsi"/>
          <w:bCs/>
          <w:sz w:val="22"/>
          <w:szCs w:val="22"/>
        </w:rPr>
        <w:t>.</w:t>
      </w:r>
      <w:r w:rsidR="006D362C" w:rsidRPr="003D3505">
        <w:rPr>
          <w:rFonts w:asciiTheme="minorHAnsi" w:hAnsiTheme="minorHAnsi" w:cstheme="minorHAnsi"/>
          <w:bCs/>
          <w:sz w:val="22"/>
          <w:szCs w:val="22"/>
        </w:rPr>
        <w:t xml:space="preserve"> ........................ </w:t>
      </w:r>
      <w:r w:rsidRPr="003D3505">
        <w:rPr>
          <w:rFonts w:asciiTheme="minorHAnsi" w:hAnsiTheme="minorHAnsi" w:cstheme="minorHAnsi"/>
          <w:bCs/>
          <w:sz w:val="22"/>
          <w:szCs w:val="22"/>
        </w:rPr>
        <w:t>i będzie</w:t>
      </w:r>
      <w:r w:rsidR="006D362C" w:rsidRPr="003D3505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brał udział w realizacji zamówienia w charakterze podwykonawcy i będzie realizował część zamówienia</w:t>
      </w:r>
      <w:r w:rsidR="006157C1" w:rsidRPr="003D3505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</w:t>
      </w:r>
      <w:proofErr w:type="spellStart"/>
      <w:r w:rsidR="006D362C" w:rsidRPr="003D3505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tj</w:t>
      </w:r>
      <w:proofErr w:type="spellEnd"/>
      <w:r w:rsidR="006D362C" w:rsidRPr="003D3505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: ………………………... (</w:t>
      </w:r>
      <w:r w:rsidRPr="003D3505"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  <w:t>wypełnić,</w:t>
      </w:r>
      <w:r w:rsidR="006D362C" w:rsidRPr="003D3505"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  <w:t xml:space="preserve"> jeśli dotyczy) </w:t>
      </w:r>
    </w:p>
    <w:p w14:paraId="56E70A3C" w14:textId="580C7B08" w:rsidR="006D362C" w:rsidRPr="003D3505" w:rsidRDefault="006D362C" w:rsidP="00E7458D">
      <w:pPr>
        <w:tabs>
          <w:tab w:val="left" w:pos="5895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D3505">
        <w:rPr>
          <w:rFonts w:asciiTheme="minorHAnsi" w:hAnsiTheme="minorHAnsi" w:cstheme="minorHAnsi"/>
          <w:bCs/>
          <w:i/>
          <w:sz w:val="22"/>
          <w:szCs w:val="22"/>
        </w:rPr>
        <w:t xml:space="preserve">Jeśli dotyczy - podać </w:t>
      </w:r>
      <w:r w:rsidRPr="003D3505"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  <w:t>imię i nazwisko, funkcję lub zakres wykonywanych czynności ……………………………</w:t>
      </w:r>
    </w:p>
    <w:p w14:paraId="788079A2" w14:textId="77777777" w:rsidR="006D362C" w:rsidRPr="003D3505" w:rsidRDefault="006D362C" w:rsidP="00E7458D">
      <w:pPr>
        <w:tabs>
          <w:tab w:val="left" w:pos="5895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3C733E2" w14:textId="25731FDC" w:rsidR="008000B2" w:rsidRDefault="008000B2" w:rsidP="00E7458D">
      <w:pPr>
        <w:tabs>
          <w:tab w:val="left" w:pos="5895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D3505">
        <w:rPr>
          <w:rFonts w:asciiTheme="minorHAnsi" w:hAnsiTheme="minorHAnsi" w:cstheme="minorHAnsi"/>
          <w:bCs/>
          <w:i/>
          <w:sz w:val="22"/>
          <w:szCs w:val="22"/>
        </w:rPr>
        <w:t xml:space="preserve">□ </w:t>
      </w:r>
      <w:r w:rsidRPr="003D3505">
        <w:rPr>
          <w:rFonts w:asciiTheme="minorHAnsi" w:hAnsiTheme="minorHAnsi" w:cstheme="minorHAnsi"/>
          <w:bCs/>
          <w:sz w:val="22"/>
          <w:szCs w:val="22"/>
        </w:rPr>
        <w:t>sytuację finansową lub ekonomiczną tj</w:t>
      </w:r>
      <w:r w:rsidRPr="003D3505">
        <w:rPr>
          <w:rFonts w:asciiTheme="minorHAnsi" w:hAnsiTheme="minorHAnsi" w:cstheme="minorHAnsi"/>
          <w:bCs/>
          <w:i/>
          <w:sz w:val="22"/>
          <w:szCs w:val="22"/>
        </w:rPr>
        <w:t>.</w:t>
      </w:r>
      <w:r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sz w:val="22"/>
          <w:szCs w:val="22"/>
        </w:rPr>
        <w:t xml:space="preserve">…………………………………… </w:t>
      </w:r>
    </w:p>
    <w:p w14:paraId="3C1E6501" w14:textId="4C99F7B0" w:rsidR="008000B2" w:rsidRDefault="008000B2" w:rsidP="00E7458D">
      <w:pPr>
        <w:tabs>
          <w:tab w:val="left" w:pos="5895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w wysokości ………… zł   i □   będzie / □   nie będzie brał udziału w realizacji zamówienia*</w:t>
      </w:r>
    </w:p>
    <w:p w14:paraId="7515B399" w14:textId="65E75366" w:rsidR="008000B2" w:rsidRDefault="008000B2" w:rsidP="00E7458D">
      <w:pPr>
        <w:tabs>
          <w:tab w:val="left" w:pos="589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Podmiot, który reprezentuję będzie solidarnie odpowiadał z wykonawcą, któremu udostępniona została sytuacja finansowa lub ekonomiczna za szkodę poniesioną przez zamawiającego powstała wskutek nieudostępnienia tych zasobów</w:t>
      </w:r>
    </w:p>
    <w:p w14:paraId="5C97E56C" w14:textId="77777777" w:rsidR="008000B2" w:rsidRDefault="008000B2" w:rsidP="00E7458D">
      <w:pPr>
        <w:tabs>
          <w:tab w:val="left" w:pos="589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A494F5A" w14:textId="77777777" w:rsidR="008000B2" w:rsidRPr="00044DDA" w:rsidRDefault="008000B2" w:rsidP="00E7458D">
      <w:pPr>
        <w:tabs>
          <w:tab w:val="left" w:pos="5895"/>
        </w:tabs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97617D8" w14:textId="77777777" w:rsidR="006D362C" w:rsidRPr="00044DDA" w:rsidRDefault="006D362C" w:rsidP="00E7458D">
      <w:pPr>
        <w:numPr>
          <w:ilvl w:val="2"/>
          <w:numId w:val="30"/>
        </w:numPr>
        <w:tabs>
          <w:tab w:val="left" w:pos="284"/>
          <w:tab w:val="left" w:pos="426"/>
          <w:tab w:val="left" w:pos="709"/>
          <w:tab w:val="left" w:pos="5895"/>
        </w:tabs>
        <w:spacing w:after="200"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044DDA">
        <w:rPr>
          <w:rFonts w:asciiTheme="minorHAnsi" w:hAnsiTheme="minorHAnsi" w:cstheme="minorHAnsi"/>
          <w:sz w:val="22"/>
          <w:szCs w:val="22"/>
        </w:rPr>
        <w:t>Oświadczam, że stosunek łączący wykonawcę z podmiotami udostępniającymi zasoby gwarantuje rzeczywisty dostęp do tych zasobów ,  w szczególności:</w:t>
      </w:r>
    </w:p>
    <w:p w14:paraId="694C2FA1" w14:textId="76C5BBB7" w:rsidR="006D362C" w:rsidRPr="003D3505" w:rsidRDefault="006D362C" w:rsidP="00E7458D">
      <w:pPr>
        <w:pStyle w:val="Akapitzlist"/>
        <w:numPr>
          <w:ilvl w:val="3"/>
          <w:numId w:val="30"/>
        </w:numPr>
        <w:tabs>
          <w:tab w:val="clear" w:pos="3225"/>
          <w:tab w:val="left" w:pos="284"/>
          <w:tab w:val="left" w:pos="426"/>
          <w:tab w:val="left" w:pos="709"/>
          <w:tab w:val="left" w:pos="5895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D3505">
        <w:rPr>
          <w:rFonts w:asciiTheme="minorHAnsi" w:hAnsiTheme="minorHAnsi" w:cstheme="minorHAnsi"/>
          <w:sz w:val="22"/>
          <w:szCs w:val="22"/>
        </w:rPr>
        <w:t>zakres dostępnych wykonawcy zasobów podmiotu udostępniającego zasoby: ………………..</w:t>
      </w:r>
    </w:p>
    <w:p w14:paraId="2ACC29E0" w14:textId="77777777" w:rsidR="006D362C" w:rsidRPr="00044DDA" w:rsidRDefault="006D362C" w:rsidP="00E7458D">
      <w:pPr>
        <w:pStyle w:val="Akapitzlist"/>
        <w:tabs>
          <w:tab w:val="left" w:pos="284"/>
          <w:tab w:val="left" w:pos="426"/>
          <w:tab w:val="left" w:pos="709"/>
          <w:tab w:val="left" w:pos="5895"/>
        </w:tabs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6B627BA4" w14:textId="1AB78567" w:rsidR="006D362C" w:rsidRPr="003D3505" w:rsidRDefault="006D362C" w:rsidP="00E7458D">
      <w:pPr>
        <w:pStyle w:val="Akapitzlist"/>
        <w:numPr>
          <w:ilvl w:val="3"/>
          <w:numId w:val="30"/>
        </w:numPr>
        <w:tabs>
          <w:tab w:val="clear" w:pos="3225"/>
          <w:tab w:val="left" w:pos="284"/>
          <w:tab w:val="left" w:pos="426"/>
          <w:tab w:val="left" w:pos="709"/>
          <w:tab w:val="left" w:pos="5895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D3505">
        <w:rPr>
          <w:rFonts w:asciiTheme="minorHAnsi" w:hAnsiTheme="minorHAnsi" w:cstheme="minorHAnsi"/>
          <w:sz w:val="22"/>
          <w:szCs w:val="22"/>
        </w:rPr>
        <w:t>sposób i okres udostępnienia wykonawcy i wykorzystania przez niego zasobów podmiotu udostępniającego te zasoby przy wykonywaniu zamówienia:</w:t>
      </w:r>
      <w:r w:rsidR="003D3505" w:rsidRPr="003D3505">
        <w:rPr>
          <w:rFonts w:asciiTheme="minorHAnsi" w:hAnsiTheme="minorHAnsi" w:cstheme="minorHAnsi"/>
          <w:sz w:val="22"/>
          <w:szCs w:val="22"/>
        </w:rPr>
        <w:t xml:space="preserve"> </w:t>
      </w:r>
      <w:r w:rsidRPr="003D3505"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3C2E439B" w14:textId="77777777" w:rsidR="006D362C" w:rsidRPr="00044DDA" w:rsidRDefault="006D362C" w:rsidP="00E7458D">
      <w:pPr>
        <w:tabs>
          <w:tab w:val="left" w:pos="284"/>
          <w:tab w:val="left" w:pos="426"/>
          <w:tab w:val="left" w:pos="709"/>
          <w:tab w:val="left" w:pos="589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5B8F072" w14:textId="1E650458" w:rsidR="006D362C" w:rsidRPr="003D3505" w:rsidRDefault="006D362C" w:rsidP="00E7458D">
      <w:pPr>
        <w:pStyle w:val="Akapitzlist"/>
        <w:numPr>
          <w:ilvl w:val="3"/>
          <w:numId w:val="30"/>
        </w:numPr>
        <w:tabs>
          <w:tab w:val="clear" w:pos="3225"/>
          <w:tab w:val="left" w:pos="284"/>
          <w:tab w:val="left" w:pos="426"/>
          <w:tab w:val="left" w:pos="709"/>
          <w:tab w:val="left" w:pos="5895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3"/>
          <w:szCs w:val="23"/>
        </w:rPr>
      </w:pPr>
      <w:r w:rsidRPr="003D3505">
        <w:rPr>
          <w:rFonts w:asciiTheme="minorHAnsi" w:hAnsiTheme="minorHAnsi" w:cstheme="minorHAnsi"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3D3505">
        <w:rPr>
          <w:rFonts w:asciiTheme="minorHAnsi" w:hAnsiTheme="minorHAnsi" w:cstheme="minorHAnsi"/>
          <w:sz w:val="22"/>
          <w:szCs w:val="22"/>
        </w:rPr>
        <w:t xml:space="preserve"> …………………………….</w:t>
      </w:r>
    </w:p>
    <w:p w14:paraId="12ED0F85" w14:textId="77777777" w:rsidR="006D362C" w:rsidRPr="00044DDA" w:rsidRDefault="006D362C" w:rsidP="00E7458D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44DDA">
        <w:rPr>
          <w:rFonts w:asciiTheme="minorHAnsi" w:hAnsiTheme="minorHAnsi" w:cstheme="minorHAnsi"/>
          <w:sz w:val="23"/>
          <w:szCs w:val="23"/>
        </w:rPr>
        <w:tab/>
      </w:r>
      <w:r w:rsidRPr="00044DD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D136DE" w14:textId="3526AB4F" w:rsidR="006D362C" w:rsidRPr="007C7D93" w:rsidRDefault="006D362C" w:rsidP="00E7458D">
      <w:pPr>
        <w:tabs>
          <w:tab w:val="left" w:pos="1065"/>
          <w:tab w:val="left" w:pos="1506"/>
        </w:tabs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C348D7">
        <w:rPr>
          <w:rFonts w:asciiTheme="minorHAnsi" w:hAnsiTheme="minorHAnsi" w:cstheme="minorHAnsi"/>
          <w:bCs/>
          <w:i/>
          <w:sz w:val="22"/>
          <w:szCs w:val="22"/>
        </w:rPr>
        <w:t xml:space="preserve">* zaznaczyć właściwe , jeśli dotyczą  </w:t>
      </w:r>
    </w:p>
    <w:p w14:paraId="285D8DDB" w14:textId="77777777" w:rsidR="007C7D93" w:rsidRPr="0069310C" w:rsidRDefault="007C7D93" w:rsidP="00E7458D">
      <w:pPr>
        <w:spacing w:line="276" w:lineRule="auto"/>
        <w:ind w:left="3540" w:firstLine="708"/>
        <w:jc w:val="both"/>
        <w:rPr>
          <w:rFonts w:asciiTheme="minorHAnsi" w:hAnsiTheme="minorHAnsi" w:cstheme="minorHAnsi"/>
          <w:sz w:val="22"/>
          <w:szCs w:val="22"/>
        </w:rPr>
      </w:pPr>
      <w:bookmarkStart w:id="11" w:name="_Hlk60903627"/>
      <w:r w:rsidRPr="0069310C">
        <w:rPr>
          <w:rFonts w:asciiTheme="minorHAnsi" w:hAnsiTheme="minorHAnsi" w:cstheme="minorHAnsi"/>
          <w:sz w:val="22"/>
          <w:szCs w:val="22"/>
        </w:rPr>
        <w:t>…………………………………….</w:t>
      </w:r>
    </w:p>
    <w:p w14:paraId="2C2D4E47" w14:textId="700BEE17" w:rsidR="00057D67" w:rsidRPr="00C45C19" w:rsidRDefault="007C7D93" w:rsidP="00E7458D">
      <w:pPr>
        <w:spacing w:line="276" w:lineRule="auto"/>
        <w:ind w:left="4248"/>
        <w:jc w:val="both"/>
        <w:rPr>
          <w:rFonts w:ascii="Calibri" w:hAnsi="Calibri"/>
          <w:sz w:val="16"/>
          <w:szCs w:val="16"/>
        </w:rPr>
      </w:pPr>
      <w:r w:rsidRPr="002D4175">
        <w:rPr>
          <w:rFonts w:ascii="Calibri" w:hAnsi="Calibri"/>
          <w:sz w:val="16"/>
          <w:szCs w:val="16"/>
        </w:rPr>
        <w:t>podpis lub podpisy osoby lub osób upoważnionych do reprezentowania wykonawcy</w:t>
      </w:r>
      <w:r w:rsidRPr="002D4175">
        <w:rPr>
          <w:rFonts w:ascii="Calibri" w:hAnsi="Calibri" w:cs="Calibri"/>
          <w:sz w:val="16"/>
          <w:szCs w:val="16"/>
        </w:rPr>
        <w:t xml:space="preserve"> w formie kwalifikowanego podpisu elektronicznego</w:t>
      </w:r>
      <w:r w:rsidR="00057D67">
        <w:rPr>
          <w:rFonts w:asciiTheme="minorHAnsi" w:hAnsiTheme="minorHAnsi" w:cstheme="minorHAnsi"/>
          <w:b/>
          <w:bCs/>
          <w:color w:val="1D174F"/>
          <w:sz w:val="22"/>
          <w:szCs w:val="22"/>
        </w:rPr>
        <w:br w:type="page"/>
      </w:r>
    </w:p>
    <w:p w14:paraId="6120BDD3" w14:textId="3EC5A91C" w:rsidR="004809D6" w:rsidRPr="00044DDA" w:rsidRDefault="004809D6" w:rsidP="00E7458D">
      <w:pPr>
        <w:keepNext/>
        <w:tabs>
          <w:tab w:val="left" w:pos="1440"/>
          <w:tab w:val="left" w:pos="5895"/>
        </w:tabs>
        <w:spacing w:line="276" w:lineRule="auto"/>
        <w:ind w:left="1440" w:hanging="1440"/>
        <w:jc w:val="both"/>
        <w:outlineLvl w:val="0"/>
        <w:rPr>
          <w:rFonts w:asciiTheme="minorHAnsi" w:hAnsiTheme="minorHAnsi" w:cstheme="minorHAnsi"/>
          <w:b/>
          <w:bCs/>
          <w:color w:val="1D174F"/>
          <w:sz w:val="22"/>
          <w:szCs w:val="22"/>
        </w:rPr>
      </w:pPr>
      <w:r w:rsidRPr="004B4BAA"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 nr 5 do SWZ</w:t>
      </w:r>
      <w:r w:rsidRPr="00044DDA">
        <w:rPr>
          <w:rFonts w:asciiTheme="minorHAnsi" w:hAnsiTheme="minorHAnsi" w:cstheme="minorHAnsi"/>
          <w:b/>
          <w:bCs/>
          <w:color w:val="1D174F"/>
          <w:sz w:val="22"/>
          <w:szCs w:val="22"/>
        </w:rPr>
        <w:t xml:space="preserve">   </w:t>
      </w:r>
      <w:r w:rsidRPr="00044DD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044DDA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044DDA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044DDA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044DDA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044DDA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401F4528" w14:textId="53859D48" w:rsidR="004809D6" w:rsidRPr="00044DDA" w:rsidRDefault="004809D6" w:rsidP="00E7458D">
      <w:pPr>
        <w:spacing w:before="100" w:beforeAutospacing="1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44DD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Wykonawcy wspólnie ubiegający się o zamówienie </w:t>
      </w:r>
      <w:r w:rsidR="00C45C1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</w:t>
      </w:r>
    </w:p>
    <w:p w14:paraId="0AACF2E4" w14:textId="77777777" w:rsidR="004809D6" w:rsidRPr="00044DDA" w:rsidRDefault="004809D6" w:rsidP="00E7458D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44DDA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</w:t>
      </w:r>
    </w:p>
    <w:p w14:paraId="27EEC2C3" w14:textId="77777777" w:rsidR="004809D6" w:rsidRPr="00044DDA" w:rsidRDefault="004809D6" w:rsidP="00E7458D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44DDA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</w:t>
      </w:r>
    </w:p>
    <w:p w14:paraId="0DB27395" w14:textId="77777777" w:rsidR="004809D6" w:rsidRPr="00044DDA" w:rsidRDefault="004809D6" w:rsidP="00E7458D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44DDA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</w:t>
      </w:r>
    </w:p>
    <w:p w14:paraId="1208CC36" w14:textId="77777777" w:rsidR="004809D6" w:rsidRPr="00044DDA" w:rsidRDefault="004809D6" w:rsidP="00E7458D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44DDA">
        <w:rPr>
          <w:rFonts w:asciiTheme="minorHAnsi" w:hAnsiTheme="minorHAnsi" w:cstheme="minorHAnsi"/>
          <w:i/>
          <w:iCs/>
          <w:color w:val="000000"/>
          <w:sz w:val="20"/>
          <w:szCs w:val="20"/>
        </w:rPr>
        <w:t>(pełna nazwa/firma, adres, w zależności od podmiotu NIP/PESEL,</w:t>
      </w:r>
    </w:p>
    <w:p w14:paraId="768EE61E" w14:textId="77777777" w:rsidR="004809D6" w:rsidRPr="00044DDA" w:rsidRDefault="004809D6" w:rsidP="00E7458D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44DDA">
        <w:rPr>
          <w:rFonts w:asciiTheme="minorHAnsi" w:hAnsiTheme="minorHAnsi" w:cstheme="minorHAnsi"/>
          <w:i/>
          <w:iCs/>
          <w:color w:val="000000"/>
          <w:sz w:val="20"/>
          <w:szCs w:val="20"/>
        </w:rPr>
        <w:t>KRS/</w:t>
      </w:r>
      <w:proofErr w:type="spellStart"/>
      <w:r w:rsidRPr="00044DDA">
        <w:rPr>
          <w:rFonts w:asciiTheme="minorHAnsi" w:hAnsiTheme="minorHAnsi" w:cstheme="minorHAnsi"/>
          <w:i/>
          <w:iCs/>
          <w:color w:val="000000"/>
          <w:sz w:val="20"/>
          <w:szCs w:val="20"/>
        </w:rPr>
        <w:t>CEiDG</w:t>
      </w:r>
      <w:proofErr w:type="spellEnd"/>
      <w:r w:rsidRPr="00044DDA">
        <w:rPr>
          <w:rFonts w:asciiTheme="minorHAnsi" w:hAnsiTheme="minorHAnsi" w:cstheme="minorHAnsi"/>
          <w:i/>
          <w:iCs/>
          <w:color w:val="000000"/>
          <w:sz w:val="20"/>
          <w:szCs w:val="20"/>
        </w:rPr>
        <w:t>)</w:t>
      </w:r>
    </w:p>
    <w:p w14:paraId="631EF712" w14:textId="77777777" w:rsidR="004809D6" w:rsidRPr="00044DDA" w:rsidRDefault="004809D6" w:rsidP="00E7458D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35F95637" w14:textId="77777777" w:rsidR="004809D6" w:rsidRPr="00044DDA" w:rsidRDefault="004809D6" w:rsidP="006B0D89">
      <w:pPr>
        <w:spacing w:line="276" w:lineRule="auto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044DDA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Oświadczenie Wykonawców wspólnie ubiegających się o udzielenie zamówienia</w:t>
      </w:r>
    </w:p>
    <w:p w14:paraId="396D4C4E" w14:textId="77777777" w:rsidR="004809D6" w:rsidRPr="00044DDA" w:rsidRDefault="004809D6" w:rsidP="006B0D89">
      <w:pPr>
        <w:spacing w:line="276" w:lineRule="auto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044DDA">
        <w:rPr>
          <w:rFonts w:asciiTheme="minorHAnsi" w:hAnsiTheme="minorHAnsi" w:cstheme="minorHAnsi"/>
          <w:b/>
          <w:bCs/>
          <w:color w:val="000000"/>
          <w:sz w:val="22"/>
          <w:szCs w:val="22"/>
        </w:rPr>
        <w:t>składane na podstawie art. 117 ust. 4 ustawy z dnia 11 września 2019 r.</w:t>
      </w:r>
    </w:p>
    <w:p w14:paraId="31151B63" w14:textId="36633A97" w:rsidR="004809D6" w:rsidRPr="00044DDA" w:rsidRDefault="004809D6" w:rsidP="006B0D89">
      <w:pPr>
        <w:spacing w:line="276" w:lineRule="auto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044DDA">
        <w:rPr>
          <w:rFonts w:asciiTheme="minorHAnsi" w:hAnsiTheme="minorHAnsi" w:cstheme="minorHAnsi"/>
          <w:b/>
          <w:bCs/>
          <w:color w:val="000000"/>
          <w:sz w:val="22"/>
          <w:szCs w:val="22"/>
        </w:rPr>
        <w:t>Prawo zamówień publicznych</w:t>
      </w:r>
    </w:p>
    <w:p w14:paraId="11C870A5" w14:textId="77777777" w:rsidR="004809D6" w:rsidRPr="00044DDA" w:rsidRDefault="004809D6" w:rsidP="006B0D89">
      <w:pPr>
        <w:spacing w:line="276" w:lineRule="auto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51962EF3" w14:textId="77777777" w:rsidR="004809D6" w:rsidRPr="00044DDA" w:rsidRDefault="004809D6" w:rsidP="00E7458D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09940549" w14:textId="0F25284E" w:rsidR="004809D6" w:rsidRPr="00C348D7" w:rsidRDefault="004809D6" w:rsidP="00E7458D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C348D7">
        <w:rPr>
          <w:rFonts w:asciiTheme="minorHAnsi" w:hAnsiTheme="minorHAnsi" w:cstheme="minorHAnsi"/>
          <w:color w:val="000000"/>
          <w:sz w:val="22"/>
          <w:szCs w:val="22"/>
        </w:rPr>
        <w:t xml:space="preserve">Dotyczące usług, które wykonają poszczególni wykonawcy: </w:t>
      </w:r>
    </w:p>
    <w:p w14:paraId="0E9B6F4E" w14:textId="77777777" w:rsidR="004809D6" w:rsidRPr="00A71D79" w:rsidRDefault="004809D6" w:rsidP="00E7458D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7C09B622" w14:textId="38FDE54F" w:rsidR="004809D6" w:rsidRPr="00C348D7" w:rsidRDefault="004809D6" w:rsidP="00E7458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71D79">
        <w:rPr>
          <w:rFonts w:asciiTheme="minorHAnsi" w:hAnsiTheme="minorHAnsi" w:cstheme="minorHAnsi"/>
          <w:color w:val="000000"/>
          <w:sz w:val="22"/>
          <w:szCs w:val="22"/>
        </w:rPr>
        <w:t>Na potrzeby postępowania o udzielenie zamówienia publicznego pn</w:t>
      </w:r>
      <w:r w:rsidRPr="008C34E7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B854DE" w:rsidRPr="0046442C">
        <w:rPr>
          <w:rFonts w:asciiTheme="minorHAnsi" w:hAnsiTheme="minorHAnsi" w:cstheme="minorHAnsi"/>
          <w:sz w:val="22"/>
          <w:szCs w:val="22"/>
        </w:rPr>
        <w:t xml:space="preserve">. </w:t>
      </w:r>
      <w:r w:rsidR="00B854DE" w:rsidRPr="00B854DE">
        <w:rPr>
          <w:rFonts w:asciiTheme="minorHAnsi" w:hAnsiTheme="minorHAnsi" w:cstheme="minorHAnsi"/>
          <w:b/>
          <w:bCs/>
          <w:sz w:val="22"/>
          <w:szCs w:val="22"/>
        </w:rPr>
        <w:t>„Pełnienie funkcji inżyniera projektu dla zadań związanych z inwestycjami w obrębie Katowickiego Inteligentnego Systemu Monitoringu i Analizy (KISMiA)”</w:t>
      </w:r>
      <w:r w:rsidR="00B854D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46442C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Pr="00C348D7">
        <w:rPr>
          <w:rFonts w:asciiTheme="minorHAnsi" w:hAnsiTheme="minorHAnsi" w:cstheme="minorHAnsi"/>
          <w:sz w:val="22"/>
          <w:szCs w:val="22"/>
        </w:rPr>
        <w:t xml:space="preserve">Miasto Katowice, </w:t>
      </w:r>
      <w:bookmarkStart w:id="12" w:name="_Hlk131674321"/>
      <w:r w:rsidRPr="00C348D7">
        <w:rPr>
          <w:rFonts w:asciiTheme="minorHAnsi" w:hAnsiTheme="minorHAnsi" w:cstheme="minorHAnsi"/>
          <w:sz w:val="22"/>
          <w:szCs w:val="22"/>
        </w:rPr>
        <w:t xml:space="preserve">Urząd Miasta Katowice Wydział </w:t>
      </w:r>
      <w:r w:rsidR="008000B2" w:rsidRPr="00C348D7">
        <w:rPr>
          <w:rFonts w:asciiTheme="minorHAnsi" w:hAnsiTheme="minorHAnsi" w:cstheme="minorHAnsi"/>
          <w:sz w:val="22"/>
          <w:szCs w:val="22"/>
        </w:rPr>
        <w:t xml:space="preserve">Zarządzania Kryzysowego </w:t>
      </w:r>
    </w:p>
    <w:bookmarkEnd w:id="12"/>
    <w:p w14:paraId="1B9D3C67" w14:textId="77777777" w:rsidR="006157C1" w:rsidRDefault="006157C1" w:rsidP="00E7458D">
      <w:pPr>
        <w:spacing w:before="102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A22ED3E" w14:textId="1C5E9DBC" w:rsidR="004809D6" w:rsidRPr="008C34E7" w:rsidRDefault="004809D6" w:rsidP="00E7458D">
      <w:pPr>
        <w:spacing w:before="102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C34E7">
        <w:rPr>
          <w:rFonts w:asciiTheme="minorHAnsi" w:hAnsiTheme="minorHAnsi" w:cstheme="minorHAnsi"/>
          <w:sz w:val="22"/>
          <w:szCs w:val="22"/>
        </w:rPr>
        <w:t>Wykonawca …………………………………………………………… ( nazwa i adres Wykonawcy )zrealizuje następujące usługi:  ………………………………………………………………</w:t>
      </w:r>
    </w:p>
    <w:p w14:paraId="28F45BB6" w14:textId="77777777" w:rsidR="004809D6" w:rsidRPr="008C34E7" w:rsidRDefault="004809D6" w:rsidP="00E7458D">
      <w:pPr>
        <w:spacing w:before="102"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6F1615" w14:textId="74D5E7DF" w:rsidR="004809D6" w:rsidRPr="008C34E7" w:rsidRDefault="004809D6" w:rsidP="00E7458D">
      <w:pPr>
        <w:spacing w:before="102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C34E7">
        <w:rPr>
          <w:rFonts w:asciiTheme="minorHAnsi" w:hAnsiTheme="minorHAnsi" w:cstheme="minorHAnsi"/>
          <w:sz w:val="22"/>
          <w:szCs w:val="22"/>
        </w:rPr>
        <w:t>Wykonawca …………………………………………………………… ( nazwa i adres Wykonawcy) zrealizuje następujące usługi: ……………………..……………………………………………………………………….……………</w:t>
      </w:r>
    </w:p>
    <w:p w14:paraId="5DAEE99C" w14:textId="77777777" w:rsidR="004809D6" w:rsidRPr="008C34E7" w:rsidRDefault="004809D6" w:rsidP="00E7458D">
      <w:pPr>
        <w:spacing w:before="102"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A44F88A" w14:textId="4D2D4727" w:rsidR="004809D6" w:rsidRPr="008C34E7" w:rsidRDefault="004809D6" w:rsidP="00E7458D">
      <w:pPr>
        <w:spacing w:before="102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C34E7"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…………………………………………………………... ( nazwa i adres Wykonawcy ) zrealizuje następujące usługi: </w:t>
      </w:r>
    </w:p>
    <w:p w14:paraId="4F70F4D5" w14:textId="77777777" w:rsidR="00C45C19" w:rsidRDefault="004809D6" w:rsidP="00E7458D">
      <w:pPr>
        <w:spacing w:before="102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C34E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……………………………………………………………………………………………………….</w:t>
      </w:r>
    </w:p>
    <w:p w14:paraId="749EE1A0" w14:textId="38AC922F" w:rsidR="00C45C19" w:rsidRPr="0069310C" w:rsidRDefault="00C45C19" w:rsidP="00E7458D">
      <w:pPr>
        <w:spacing w:before="102" w:line="276" w:lineRule="auto"/>
        <w:ind w:left="4248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69310C">
        <w:rPr>
          <w:rFonts w:asciiTheme="minorHAnsi" w:hAnsiTheme="minorHAnsi" w:cstheme="minorHAnsi"/>
          <w:sz w:val="22"/>
          <w:szCs w:val="22"/>
        </w:rPr>
        <w:t>…………………………………….</w:t>
      </w:r>
    </w:p>
    <w:p w14:paraId="5C6E19E9" w14:textId="0E42A619" w:rsidR="000224B6" w:rsidRDefault="00C45C19" w:rsidP="00E7458D">
      <w:pPr>
        <w:spacing w:line="276" w:lineRule="auto"/>
        <w:ind w:left="4956"/>
        <w:jc w:val="both"/>
        <w:rPr>
          <w:rFonts w:ascii="Calibri" w:hAnsi="Calibri" w:cs="Calibri"/>
          <w:sz w:val="16"/>
          <w:szCs w:val="16"/>
        </w:rPr>
      </w:pPr>
      <w:r w:rsidRPr="002D4175">
        <w:rPr>
          <w:rFonts w:ascii="Calibri" w:hAnsi="Calibri"/>
          <w:sz w:val="16"/>
          <w:szCs w:val="16"/>
        </w:rPr>
        <w:t>podpis lub podpisy osoby lub osób upoważnionych do reprezentowania wykonawcy</w:t>
      </w:r>
      <w:r w:rsidRPr="002D4175">
        <w:rPr>
          <w:rFonts w:ascii="Calibri" w:hAnsi="Calibri" w:cs="Calibri"/>
          <w:sz w:val="16"/>
          <w:szCs w:val="16"/>
        </w:rPr>
        <w:t xml:space="preserve"> w formie kwalifikowanego podpisu elektronicznego</w:t>
      </w:r>
    </w:p>
    <w:p w14:paraId="703391F6" w14:textId="77777777" w:rsidR="00C45C19" w:rsidRDefault="00C45C19" w:rsidP="00E7458D">
      <w:pPr>
        <w:spacing w:line="276" w:lineRule="auto"/>
        <w:ind w:left="4956"/>
        <w:jc w:val="both"/>
        <w:rPr>
          <w:rFonts w:ascii="Calibri" w:hAnsi="Calibri" w:cs="Calibri"/>
          <w:sz w:val="16"/>
          <w:szCs w:val="16"/>
        </w:rPr>
      </w:pPr>
    </w:p>
    <w:p w14:paraId="3989F7F7" w14:textId="77777777" w:rsidR="00C45C19" w:rsidRDefault="00C45C19" w:rsidP="00E7458D">
      <w:pPr>
        <w:spacing w:line="276" w:lineRule="auto"/>
        <w:ind w:left="4956"/>
        <w:jc w:val="both"/>
        <w:rPr>
          <w:rFonts w:ascii="Calibri" w:hAnsi="Calibri" w:cs="Calibri"/>
          <w:sz w:val="16"/>
          <w:szCs w:val="16"/>
        </w:rPr>
      </w:pPr>
    </w:p>
    <w:p w14:paraId="31383331" w14:textId="77777777" w:rsidR="00C45C19" w:rsidRDefault="00C45C19" w:rsidP="00E7458D">
      <w:pPr>
        <w:spacing w:line="276" w:lineRule="auto"/>
        <w:ind w:left="4956"/>
        <w:jc w:val="both"/>
        <w:rPr>
          <w:rFonts w:ascii="Calibri" w:hAnsi="Calibri" w:cs="Calibri"/>
          <w:sz w:val="16"/>
          <w:szCs w:val="16"/>
        </w:rPr>
      </w:pPr>
    </w:p>
    <w:p w14:paraId="1E4F16DC" w14:textId="77777777" w:rsidR="00C45C19" w:rsidRDefault="00C45C19" w:rsidP="00E7458D">
      <w:pPr>
        <w:spacing w:line="276" w:lineRule="auto"/>
        <w:ind w:left="4956"/>
        <w:jc w:val="both"/>
        <w:rPr>
          <w:rFonts w:ascii="Calibri" w:hAnsi="Calibri" w:cs="Calibri"/>
          <w:sz w:val="16"/>
          <w:szCs w:val="16"/>
        </w:rPr>
      </w:pPr>
    </w:p>
    <w:p w14:paraId="5CE6EEA7" w14:textId="77777777" w:rsidR="00C45C19" w:rsidRDefault="00C45C19" w:rsidP="00E7458D">
      <w:pPr>
        <w:spacing w:line="276" w:lineRule="auto"/>
        <w:ind w:left="4956"/>
        <w:jc w:val="both"/>
        <w:rPr>
          <w:rFonts w:ascii="Calibri" w:hAnsi="Calibri" w:cs="Calibri"/>
          <w:sz w:val="16"/>
          <w:szCs w:val="16"/>
        </w:rPr>
      </w:pPr>
    </w:p>
    <w:p w14:paraId="1CCF955C" w14:textId="77777777" w:rsidR="00C45C19" w:rsidRDefault="00C45C19" w:rsidP="00E7458D">
      <w:pPr>
        <w:spacing w:line="276" w:lineRule="auto"/>
        <w:ind w:left="4956"/>
        <w:jc w:val="both"/>
        <w:rPr>
          <w:rFonts w:ascii="Calibri" w:hAnsi="Calibri" w:cs="Calibri"/>
          <w:sz w:val="16"/>
          <w:szCs w:val="16"/>
        </w:rPr>
      </w:pPr>
    </w:p>
    <w:p w14:paraId="702A3015" w14:textId="77777777" w:rsidR="00C45C19" w:rsidRDefault="00C45C19" w:rsidP="00E7458D">
      <w:pPr>
        <w:spacing w:line="276" w:lineRule="auto"/>
        <w:ind w:left="4956"/>
        <w:jc w:val="both"/>
        <w:rPr>
          <w:rFonts w:ascii="Calibri" w:hAnsi="Calibri" w:cs="Calibri"/>
          <w:sz w:val="16"/>
          <w:szCs w:val="16"/>
        </w:rPr>
      </w:pPr>
    </w:p>
    <w:p w14:paraId="59F5B6B2" w14:textId="77777777" w:rsidR="00C45C19" w:rsidRDefault="00C45C19" w:rsidP="00E7458D">
      <w:pPr>
        <w:spacing w:line="276" w:lineRule="auto"/>
        <w:ind w:left="4956"/>
        <w:jc w:val="both"/>
        <w:rPr>
          <w:rFonts w:ascii="Calibri" w:hAnsi="Calibri" w:cs="Calibri"/>
          <w:sz w:val="16"/>
          <w:szCs w:val="16"/>
        </w:rPr>
      </w:pPr>
    </w:p>
    <w:p w14:paraId="2CFF7420" w14:textId="77777777" w:rsidR="00C45C19" w:rsidRDefault="00C45C19" w:rsidP="00E7458D">
      <w:pPr>
        <w:spacing w:line="276" w:lineRule="auto"/>
        <w:ind w:left="4956"/>
        <w:jc w:val="both"/>
        <w:rPr>
          <w:rFonts w:ascii="Calibri" w:hAnsi="Calibri" w:cs="Calibri"/>
          <w:sz w:val="16"/>
          <w:szCs w:val="16"/>
        </w:rPr>
      </w:pPr>
    </w:p>
    <w:p w14:paraId="08B74658" w14:textId="77777777" w:rsidR="00C45C19" w:rsidRDefault="00C45C19" w:rsidP="00E7458D">
      <w:pPr>
        <w:spacing w:line="276" w:lineRule="auto"/>
        <w:ind w:left="4956"/>
        <w:jc w:val="both"/>
        <w:rPr>
          <w:rFonts w:ascii="Calibri" w:hAnsi="Calibri" w:cs="Calibri"/>
          <w:sz w:val="16"/>
          <w:szCs w:val="16"/>
        </w:rPr>
      </w:pPr>
    </w:p>
    <w:p w14:paraId="2DEA9BA5" w14:textId="77777777" w:rsidR="00C45C19" w:rsidRDefault="00C45C19" w:rsidP="00E7458D">
      <w:pPr>
        <w:spacing w:line="276" w:lineRule="auto"/>
        <w:ind w:left="4956"/>
        <w:jc w:val="both"/>
        <w:rPr>
          <w:rFonts w:ascii="Calibri" w:hAnsi="Calibri" w:cs="Calibri"/>
          <w:sz w:val="16"/>
          <w:szCs w:val="16"/>
        </w:rPr>
      </w:pPr>
    </w:p>
    <w:p w14:paraId="7079F905" w14:textId="77777777" w:rsidR="00C45C19" w:rsidRDefault="00C45C19" w:rsidP="00E7458D">
      <w:pPr>
        <w:spacing w:line="276" w:lineRule="auto"/>
        <w:ind w:left="4956"/>
        <w:jc w:val="both"/>
        <w:rPr>
          <w:rFonts w:ascii="Calibri" w:hAnsi="Calibri" w:cs="Calibri"/>
          <w:sz w:val="16"/>
          <w:szCs w:val="16"/>
        </w:rPr>
      </w:pPr>
    </w:p>
    <w:p w14:paraId="60232F6C" w14:textId="77777777" w:rsidR="00C45C19" w:rsidRDefault="00C45C19" w:rsidP="00E7458D">
      <w:pPr>
        <w:spacing w:line="276" w:lineRule="auto"/>
        <w:ind w:left="4956"/>
        <w:jc w:val="both"/>
        <w:rPr>
          <w:rFonts w:ascii="Calibri" w:hAnsi="Calibri" w:cs="Calibri"/>
          <w:sz w:val="16"/>
          <w:szCs w:val="16"/>
        </w:rPr>
      </w:pPr>
    </w:p>
    <w:p w14:paraId="4AFCCE4C" w14:textId="77777777" w:rsidR="00C45C19" w:rsidRDefault="00C45C19" w:rsidP="00E7458D">
      <w:pPr>
        <w:spacing w:line="276" w:lineRule="auto"/>
        <w:ind w:left="4956"/>
        <w:jc w:val="both"/>
        <w:rPr>
          <w:rFonts w:asciiTheme="minorHAnsi" w:hAnsiTheme="minorHAnsi" w:cstheme="minorHAnsi"/>
          <w:sz w:val="22"/>
          <w:szCs w:val="22"/>
        </w:rPr>
      </w:pPr>
    </w:p>
    <w:p w14:paraId="06E4FA15" w14:textId="3DC80D1C" w:rsidR="005130B5" w:rsidRPr="004E2B47" w:rsidRDefault="005130B5" w:rsidP="00E7458D">
      <w:p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4B4BAA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</w:t>
      </w:r>
      <w:r w:rsidR="004B4BAA"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Pr="004B4BAA">
        <w:rPr>
          <w:rFonts w:asciiTheme="minorHAnsi" w:hAnsiTheme="minorHAnsi" w:cstheme="minorHAnsi"/>
          <w:b/>
          <w:bCs/>
          <w:sz w:val="22"/>
          <w:szCs w:val="22"/>
        </w:rPr>
        <w:t xml:space="preserve">r </w:t>
      </w:r>
      <w:bookmarkEnd w:id="11"/>
      <w:r w:rsidR="004809D6" w:rsidRPr="004B4BAA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4B4BAA">
        <w:rPr>
          <w:rFonts w:ascii="Calibri" w:hAnsi="Calibri"/>
          <w:color w:val="000000"/>
          <w:sz w:val="22"/>
          <w:szCs w:val="22"/>
        </w:rPr>
        <w:t xml:space="preserve"> </w:t>
      </w:r>
      <w:r w:rsidR="004B4BAA" w:rsidRPr="004B4BAA">
        <w:rPr>
          <w:rFonts w:asciiTheme="minorHAnsi" w:hAnsiTheme="minorHAnsi" w:cstheme="minorHAnsi"/>
          <w:b/>
          <w:bCs/>
          <w:sz w:val="22"/>
          <w:szCs w:val="22"/>
        </w:rPr>
        <w:t>do SWZ</w:t>
      </w:r>
      <w:r w:rsidR="005706CB">
        <w:rPr>
          <w:rFonts w:ascii="Calibri" w:hAnsi="Calibri"/>
          <w:color w:val="000000"/>
          <w:sz w:val="22"/>
          <w:szCs w:val="22"/>
        </w:rPr>
        <w:t xml:space="preserve"> </w:t>
      </w:r>
      <w:r w:rsidR="005706CB">
        <w:rPr>
          <w:rFonts w:ascii="Calibri" w:hAnsi="Calibri"/>
          <w:color w:val="000000"/>
          <w:sz w:val="22"/>
          <w:szCs w:val="22"/>
        </w:rPr>
        <w:tab/>
      </w:r>
      <w:r w:rsidR="005706CB">
        <w:rPr>
          <w:rFonts w:ascii="Calibri" w:hAnsi="Calibri"/>
          <w:color w:val="000000"/>
          <w:sz w:val="22"/>
          <w:szCs w:val="22"/>
        </w:rPr>
        <w:tab/>
      </w:r>
      <w:r w:rsidR="005706CB">
        <w:rPr>
          <w:rFonts w:ascii="Calibri" w:hAnsi="Calibri"/>
          <w:color w:val="000000"/>
          <w:sz w:val="22"/>
          <w:szCs w:val="22"/>
        </w:rPr>
        <w:tab/>
      </w:r>
      <w:r w:rsidR="005706CB">
        <w:rPr>
          <w:rFonts w:ascii="Calibri" w:hAnsi="Calibri"/>
          <w:color w:val="000000"/>
          <w:sz w:val="22"/>
          <w:szCs w:val="22"/>
        </w:rPr>
        <w:tab/>
      </w:r>
      <w:r w:rsidR="005706CB">
        <w:rPr>
          <w:rFonts w:ascii="Calibri" w:hAnsi="Calibri"/>
          <w:color w:val="000000"/>
          <w:sz w:val="22"/>
          <w:szCs w:val="22"/>
        </w:rPr>
        <w:tab/>
      </w:r>
      <w:r w:rsidR="005706CB">
        <w:rPr>
          <w:rFonts w:ascii="Calibri" w:hAnsi="Calibri"/>
          <w:color w:val="000000"/>
          <w:sz w:val="22"/>
          <w:szCs w:val="22"/>
        </w:rPr>
        <w:tab/>
      </w:r>
      <w:r w:rsidR="005706CB">
        <w:rPr>
          <w:rFonts w:ascii="Calibri" w:hAnsi="Calibri"/>
          <w:color w:val="000000"/>
          <w:sz w:val="22"/>
          <w:szCs w:val="22"/>
        </w:rPr>
        <w:tab/>
      </w:r>
    </w:p>
    <w:p w14:paraId="195AA377" w14:textId="77777777" w:rsidR="005130B5" w:rsidRPr="004E2B47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53DC9AC" w14:textId="77777777" w:rsidR="005130B5" w:rsidRPr="004E2B47" w:rsidRDefault="005130B5" w:rsidP="00E7458D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E6EA339" w14:textId="4334ACF3" w:rsidR="005130B5" w:rsidRPr="004E2B47" w:rsidRDefault="005130B5" w:rsidP="006B0D89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2B47">
        <w:rPr>
          <w:rFonts w:asciiTheme="minorHAnsi" w:hAnsiTheme="minorHAnsi" w:cstheme="minorHAnsi"/>
          <w:b/>
          <w:bCs/>
          <w:sz w:val="22"/>
          <w:szCs w:val="22"/>
        </w:rPr>
        <w:t xml:space="preserve">Instrukcja </w:t>
      </w:r>
      <w:r w:rsidR="00C45C19" w:rsidRPr="004E2B47">
        <w:rPr>
          <w:rFonts w:asciiTheme="minorHAnsi" w:hAnsiTheme="minorHAnsi" w:cstheme="minorHAnsi"/>
          <w:b/>
          <w:bCs/>
          <w:sz w:val="22"/>
          <w:szCs w:val="22"/>
        </w:rPr>
        <w:t>składania oświadczenia</w:t>
      </w:r>
      <w:r w:rsidRPr="004E2B47">
        <w:rPr>
          <w:rFonts w:asciiTheme="minorHAnsi" w:hAnsiTheme="minorHAnsi" w:cstheme="minorHAnsi"/>
          <w:b/>
          <w:bCs/>
          <w:sz w:val="22"/>
          <w:szCs w:val="22"/>
        </w:rPr>
        <w:t xml:space="preserve"> JEDZ (Jednolity Europejski Dokument Zamówienia)</w:t>
      </w:r>
    </w:p>
    <w:p w14:paraId="2578B673" w14:textId="77777777" w:rsidR="005130B5" w:rsidRPr="004E2B47" w:rsidRDefault="005130B5" w:rsidP="00E7458D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2FC0D41" w14:textId="77777777" w:rsidR="005130B5" w:rsidRPr="004E2B47" w:rsidRDefault="005130B5" w:rsidP="00E7458D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A954849" w14:textId="77777777" w:rsidR="005130B5" w:rsidRPr="00120E81" w:rsidRDefault="005130B5" w:rsidP="00E7458D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E2B47">
        <w:rPr>
          <w:rFonts w:asciiTheme="minorHAnsi" w:hAnsiTheme="minorHAnsi" w:cstheme="minorHAnsi"/>
          <w:bCs/>
          <w:sz w:val="22"/>
          <w:szCs w:val="22"/>
        </w:rPr>
        <w:t>1</w:t>
      </w:r>
      <w:r w:rsidRPr="00120E81">
        <w:rPr>
          <w:rFonts w:asciiTheme="minorHAnsi" w:hAnsiTheme="minorHAnsi" w:cstheme="minorHAnsi"/>
          <w:bCs/>
          <w:sz w:val="22"/>
          <w:szCs w:val="22"/>
        </w:rPr>
        <w:t>) Oświadczenie JEDZ wykonawca składa wraz z ofertą w formie jednolitego dokumentu sporządzonego zgodnie z wzorem standardowego formularza określonego w rozporządzeniu wykonawczym Komisji Europejskiej wydanym na podstawie art. 59 ust. 2 Dyrektywy 2014/24/UE oraz art. 80 ust. 3 Dyrektywy 2014/25/UE.</w:t>
      </w:r>
    </w:p>
    <w:p w14:paraId="0C02F1EA" w14:textId="77777777" w:rsidR="005130B5" w:rsidRPr="00120E81" w:rsidRDefault="005130B5" w:rsidP="00E7458D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80745DE" w14:textId="477B3FFC" w:rsidR="005130B5" w:rsidRPr="00120E81" w:rsidRDefault="005130B5" w:rsidP="00E7458D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0E81">
        <w:rPr>
          <w:rFonts w:asciiTheme="minorHAnsi" w:hAnsiTheme="minorHAnsi" w:cstheme="minorHAnsi"/>
          <w:bCs/>
          <w:sz w:val="22"/>
          <w:szCs w:val="22"/>
        </w:rPr>
        <w:t xml:space="preserve">Wykonawca w celu przygotowania JEDZ powinien skorzystać ze strony:  https://www.uzp.gov.pl/ zakładki E-usługi, a następnie wybrać JEDZ na której podany został link do narzędzia: </w:t>
      </w:r>
      <w:hyperlink r:id="rId8">
        <w:r w:rsidRPr="00120E81">
          <w:rPr>
            <w:rStyle w:val="czeinternetowe"/>
            <w:rFonts w:asciiTheme="minorHAnsi" w:hAnsiTheme="minorHAnsi" w:cstheme="minorHAnsi"/>
            <w:bCs/>
            <w:color w:val="auto"/>
            <w:sz w:val="22"/>
            <w:szCs w:val="22"/>
          </w:rPr>
          <w:t>http://espd.uzp.gov.pl</w:t>
        </w:r>
      </w:hyperlink>
      <w:r w:rsidRPr="00120E81">
        <w:rPr>
          <w:rFonts w:asciiTheme="minorHAnsi" w:hAnsiTheme="minorHAnsi" w:cstheme="minorHAnsi"/>
          <w:bCs/>
          <w:sz w:val="22"/>
          <w:szCs w:val="22"/>
        </w:rPr>
        <w:t xml:space="preserve">    Na pytanie „co chcesz zrobić” należy wybrać opcję „zaimportować ESPD” (co pozwoli pobrać wersje JEDZ przygotowaną i udostępnioną przez Zamawiającego ) następnie wypełnić elektronicznie formularz Jednolitego dokumentu.</w:t>
      </w:r>
    </w:p>
    <w:p w14:paraId="7A1047C3" w14:textId="77777777" w:rsidR="005130B5" w:rsidRPr="00120E81" w:rsidRDefault="005130B5" w:rsidP="00E7458D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D9DF62E" w14:textId="77777777" w:rsidR="005130B5" w:rsidRPr="00120E81" w:rsidRDefault="005130B5" w:rsidP="00E7458D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0E81">
        <w:rPr>
          <w:rFonts w:asciiTheme="minorHAnsi" w:hAnsiTheme="minorHAnsi" w:cstheme="minorHAnsi"/>
          <w:bCs/>
          <w:sz w:val="22"/>
          <w:szCs w:val="22"/>
        </w:rPr>
        <w:t xml:space="preserve">Zamawiający dopuszcza w szczególności następujący format przesyłanych danych: pdf, doc. </w:t>
      </w:r>
    </w:p>
    <w:p w14:paraId="0FFA23BF" w14:textId="77777777" w:rsidR="005130B5" w:rsidRPr="00120E81" w:rsidRDefault="005130B5" w:rsidP="00E7458D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0E81">
        <w:rPr>
          <w:rFonts w:asciiTheme="minorHAnsi" w:hAnsiTheme="minorHAnsi" w:cstheme="minorHAnsi"/>
          <w:bCs/>
          <w:sz w:val="22"/>
          <w:szCs w:val="22"/>
        </w:rPr>
        <w:t>Wykonawca wypełnia JEDZ, tworząc dokument elektroniczny. Może korzystać z narzędzia ESPD lub innych dostępnych narzędzi lub oprogramowania, które umożliwiają wypełnienie JEDZ i utworzenie dokumentu elektronicznego,  w szczególności w jednym z ww. formatów.</w:t>
      </w:r>
    </w:p>
    <w:p w14:paraId="0A3A127C" w14:textId="77777777" w:rsidR="005130B5" w:rsidRPr="00120E81" w:rsidRDefault="005130B5" w:rsidP="00E7458D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0E81">
        <w:rPr>
          <w:rFonts w:asciiTheme="minorHAnsi" w:hAnsiTheme="minorHAnsi" w:cstheme="minorHAnsi"/>
          <w:bCs/>
          <w:sz w:val="22"/>
          <w:szCs w:val="22"/>
        </w:rPr>
        <w:t xml:space="preserve">Po stworzeniu lub wygenerowaniu przez wykonawcę dokumentu elektronicznego JEDZ, wykonawca podpisuje ww. dokument kwalifikowanym podpisem elektronicznym, wystawionym przez dostawcę kwalifikowanej usługi zaufania, będącego podmiotem świadczącym usługi certyfikacyjne - podpis elektroniczny, spełniające wymogi bezpieczeństwa określone w ustawie. </w:t>
      </w:r>
    </w:p>
    <w:p w14:paraId="70E3C615" w14:textId="77777777" w:rsidR="005130B5" w:rsidRPr="00120E81" w:rsidRDefault="005130B5" w:rsidP="00E7458D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D3305D1" w14:textId="77777777" w:rsidR="005130B5" w:rsidRPr="00120E81" w:rsidRDefault="005130B5" w:rsidP="00E7458D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0E81">
        <w:rPr>
          <w:rFonts w:asciiTheme="minorHAnsi" w:hAnsiTheme="minorHAnsi" w:cstheme="minorHAnsi"/>
          <w:bCs/>
          <w:sz w:val="22"/>
          <w:szCs w:val="22"/>
        </w:rPr>
        <w:t>2) W przypadku wspólnego ubiegania się o zamówienie przez Wykonawców, jednolity dokument składa każdy z Wykonawców wspólnie ubiegających się o zamówienie. Dokumenty te</w:t>
      </w:r>
      <w:r w:rsidR="009172E1" w:rsidRPr="00120E8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120E81">
        <w:rPr>
          <w:rFonts w:asciiTheme="minorHAnsi" w:hAnsiTheme="minorHAnsi" w:cstheme="minorHAnsi"/>
          <w:bCs/>
          <w:sz w:val="22"/>
          <w:szCs w:val="22"/>
        </w:rPr>
        <w:t>potwierdzają spełnianie warunków udziału w postępowaniu oraz brak podstaw wykluczenia w zakresie, w którym każdy z Wykonawców wykazuje spełnianie warunków udziału w postępowaniu oraz brak podstaw wykluczenia.</w:t>
      </w:r>
    </w:p>
    <w:p w14:paraId="59731C3C" w14:textId="77777777" w:rsidR="005130B5" w:rsidRPr="00120E81" w:rsidRDefault="005130B5" w:rsidP="00E7458D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00F06A2" w14:textId="77777777" w:rsidR="005130B5" w:rsidRPr="00120E81" w:rsidRDefault="005130B5" w:rsidP="00E7458D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0E81">
        <w:rPr>
          <w:rFonts w:asciiTheme="minorHAnsi" w:hAnsiTheme="minorHAnsi" w:cstheme="minorHAnsi"/>
          <w:bCs/>
          <w:sz w:val="22"/>
          <w:szCs w:val="22"/>
        </w:rPr>
        <w:t>3) Wykonawca może wykorzystać w jednolitym dokumencie nadal aktualne informacje zawarte w innym jednolitym dokumencie złożonym w odrębnym postępowaniu o udzielenie zamówienia.</w:t>
      </w:r>
    </w:p>
    <w:p w14:paraId="4B7E50B7" w14:textId="77777777" w:rsidR="005130B5" w:rsidRPr="00120E81" w:rsidRDefault="005130B5" w:rsidP="00E7458D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0E81">
        <w:rPr>
          <w:rFonts w:asciiTheme="minorHAnsi" w:hAnsiTheme="minorHAnsi" w:cstheme="minorHAnsi"/>
          <w:bCs/>
          <w:sz w:val="22"/>
          <w:szCs w:val="22"/>
        </w:rPr>
        <w:t>4) Wykonawca, który powołuje się na zasoby innych podmiotów, w celu wykazania braku istnienia wobec nich podstaw wykluczenia oraz spełniania, w zakresie, w jakim powołuje się na ich zasoby, warunków udziału w postępowaniu składa także jednolite dokumenty dotyczące tych podmiotów.</w:t>
      </w:r>
    </w:p>
    <w:p w14:paraId="47EB4A7B" w14:textId="77777777" w:rsidR="005130B5" w:rsidRPr="00120E81" w:rsidRDefault="005130B5" w:rsidP="00E7458D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8952DE5" w14:textId="77777777" w:rsidR="005130B5" w:rsidRPr="00120E81" w:rsidRDefault="005130B5" w:rsidP="00E7458D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0E81">
        <w:rPr>
          <w:rFonts w:asciiTheme="minorHAnsi" w:hAnsiTheme="minorHAnsi" w:cstheme="minorHAnsi"/>
          <w:bCs/>
          <w:sz w:val="22"/>
          <w:szCs w:val="22"/>
        </w:rPr>
        <w:t xml:space="preserve">Uwaga </w:t>
      </w:r>
    </w:p>
    <w:p w14:paraId="7E0E8287" w14:textId="17C6985D" w:rsidR="005130B5" w:rsidRPr="00120E81" w:rsidRDefault="005130B5" w:rsidP="00E7458D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120E81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Wykonawca wypełnia cześć II, III, IV oraz VI formularza. </w:t>
      </w:r>
      <w:r w:rsidRPr="00120E81">
        <w:rPr>
          <w:rFonts w:asciiTheme="minorHAnsi" w:hAnsiTheme="minorHAnsi" w:cstheme="minorHAnsi"/>
          <w:bCs/>
          <w:sz w:val="22"/>
          <w:szCs w:val="22"/>
        </w:rPr>
        <w:t>W sekcji IV formularz</w:t>
      </w:r>
      <w:r w:rsidR="00C45C19" w:rsidRPr="00120E81">
        <w:rPr>
          <w:rFonts w:asciiTheme="minorHAnsi" w:hAnsiTheme="minorHAnsi" w:cstheme="minorHAnsi"/>
          <w:bCs/>
          <w:sz w:val="22"/>
          <w:szCs w:val="22"/>
        </w:rPr>
        <w:t>a</w:t>
      </w:r>
      <w:r w:rsidRPr="00120E81">
        <w:rPr>
          <w:rFonts w:asciiTheme="minorHAnsi" w:hAnsiTheme="minorHAnsi" w:cstheme="minorHAnsi"/>
          <w:bCs/>
          <w:sz w:val="22"/>
          <w:szCs w:val="22"/>
        </w:rPr>
        <w:t xml:space="preserve"> JEDZ /ESPD Wykonawca jedynie oświadcza czy „Spełnia wszystkie wymagane kryteria kwalifikacji” poprzez zaznaczenie jednej z dwóch opcji „tak” lub „nie”.</w:t>
      </w:r>
      <w:r w:rsidRPr="00120E81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Wykonawca nie musi wypełniać pozostałych sekcji części IV formularza, dotyczącej kryteriów kwalifikacji, zaś właściwej (dowodowej) weryfikacji spełniania konkretnych, określonych przez Zamawiającego warunków udziału w postępowaniu, Zamawiający dokona w oparciu o stosowne dokumenty Wykonawcy, którego oferta zostanie najwyżej oceniona, składane na wezwanie Zamawiającego, w trybie art. 26 ust. 1 ustawy.</w:t>
      </w:r>
    </w:p>
    <w:p w14:paraId="0DB27B2B" w14:textId="77777777" w:rsidR="005130B5" w:rsidRPr="00120E81" w:rsidRDefault="005130B5" w:rsidP="00E7458D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132BD97F" w14:textId="77777777" w:rsidR="005130B5" w:rsidRPr="00120E81" w:rsidRDefault="005130B5" w:rsidP="00E7458D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0E81">
        <w:rPr>
          <w:rFonts w:asciiTheme="minorHAnsi" w:hAnsiTheme="minorHAnsi" w:cstheme="minorHAnsi"/>
          <w:bCs/>
          <w:sz w:val="22"/>
          <w:szCs w:val="22"/>
        </w:rPr>
        <w:t>Złożenie formularza JEDZ. Po złożeniu dokumentu jego status zmieni się na Złożono JEDZ, a jego treść zostanie zaszyfrowana w systemie do momentu otwarcia ofert.</w:t>
      </w:r>
    </w:p>
    <w:p w14:paraId="14438B72" w14:textId="77777777" w:rsidR="005130B5" w:rsidRPr="00120E81" w:rsidRDefault="005130B5" w:rsidP="00E7458D">
      <w:pPr>
        <w:autoSpaceDE w:val="0"/>
        <w:autoSpaceDN w:val="0"/>
        <w:spacing w:before="120"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0E81">
        <w:rPr>
          <w:rFonts w:asciiTheme="minorHAnsi" w:hAnsiTheme="minorHAnsi" w:cstheme="minorHAnsi"/>
          <w:bCs/>
          <w:sz w:val="22"/>
          <w:szCs w:val="22"/>
        </w:rPr>
        <w:t>Oświadczenie składają odrębnie:</w:t>
      </w:r>
    </w:p>
    <w:p w14:paraId="7E4951A1" w14:textId="77777777" w:rsidR="005130B5" w:rsidRPr="00120E81" w:rsidRDefault="005130B5" w:rsidP="00E7458D">
      <w:pPr>
        <w:pStyle w:val="Tekstpodstawowy"/>
        <w:numPr>
          <w:ilvl w:val="0"/>
          <w:numId w:val="32"/>
        </w:numPr>
        <w:spacing w:after="0" w:line="276" w:lineRule="auto"/>
        <w:ind w:right="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0E81">
        <w:rPr>
          <w:rFonts w:asciiTheme="minorHAnsi" w:hAnsiTheme="minorHAnsi" w:cstheme="minorHAnsi"/>
          <w:bCs/>
          <w:sz w:val="22"/>
          <w:szCs w:val="22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5DCD76B0" w14:textId="77777777" w:rsidR="005130B5" w:rsidRPr="00120E81" w:rsidRDefault="005130B5" w:rsidP="00E7458D">
      <w:pPr>
        <w:pStyle w:val="Tekstpodstawowy"/>
        <w:numPr>
          <w:ilvl w:val="0"/>
          <w:numId w:val="32"/>
        </w:numPr>
        <w:spacing w:after="0" w:line="276" w:lineRule="auto"/>
        <w:ind w:left="791" w:right="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0E81">
        <w:rPr>
          <w:rFonts w:asciiTheme="minorHAnsi" w:hAnsiTheme="minorHAnsi" w:cstheme="minorHAnsi"/>
          <w:bCs/>
          <w:sz w:val="22"/>
          <w:szCs w:val="22"/>
        </w:rPr>
        <w:t>podmiot trzeci, na którego potencjał powołuje się wykonawca celem potwierdzenia spełnienia warunków udziału w postępowaniu. W takim przypadku oświadczenie potwierdza brak podstaw wykluczenia podmiotu oraz spełnianie warunków udziału w postępowaniu w zakresie, w jakim podmiot udostępnia swoje zasoby wykonawcy;</w:t>
      </w:r>
    </w:p>
    <w:p w14:paraId="2E4F18AD" w14:textId="2E078E59" w:rsidR="005130B5" w:rsidRPr="00120E81" w:rsidRDefault="005130B5" w:rsidP="00E7458D">
      <w:pPr>
        <w:tabs>
          <w:tab w:val="left" w:pos="426"/>
        </w:tabs>
        <w:autoSpaceDE w:val="0"/>
        <w:autoSpaceDN w:val="0"/>
        <w:spacing w:before="120"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0E81">
        <w:rPr>
          <w:rFonts w:asciiTheme="minorHAnsi" w:hAnsiTheme="minorHAnsi" w:cstheme="minorHAnsi"/>
          <w:bCs/>
          <w:sz w:val="22"/>
          <w:szCs w:val="22"/>
        </w:rPr>
        <w:t xml:space="preserve">Każde z tych oświadczeń JEDZ powinno być złożone </w:t>
      </w:r>
      <w:r w:rsidR="00C45C19" w:rsidRPr="00120E81">
        <w:rPr>
          <w:rFonts w:asciiTheme="minorHAnsi" w:hAnsiTheme="minorHAnsi" w:cstheme="minorHAnsi"/>
          <w:bCs/>
          <w:sz w:val="22"/>
          <w:szCs w:val="22"/>
        </w:rPr>
        <w:t>w formie</w:t>
      </w:r>
      <w:r w:rsidRPr="00120E81">
        <w:rPr>
          <w:rFonts w:asciiTheme="minorHAnsi" w:hAnsiTheme="minorHAnsi" w:cstheme="minorHAnsi"/>
          <w:bCs/>
          <w:sz w:val="22"/>
          <w:szCs w:val="22"/>
        </w:rPr>
        <w:t xml:space="preserve"> elektronicznej (opatrzone kwalifikowanym podpisem elektronicznym przez osobę uprawnioną do reprezentacji podmiotu, którego dany JEDZ dotyczy). Każde z oświadczeń JEDZ winno być zapisane jako odrębny plik. </w:t>
      </w:r>
    </w:p>
    <w:p w14:paraId="2B727D6A" w14:textId="77777777" w:rsidR="005130B5" w:rsidRPr="00120E81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Cs/>
          <w:color w:val="1D174F"/>
        </w:rPr>
      </w:pPr>
    </w:p>
    <w:p w14:paraId="624219CE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1CE4ECEC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1561E198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67183F1C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283A0C89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55FFA4CE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4B626626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18F5AE8D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24361C89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4AF167EB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2A2C8C65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0A12D95C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102949A9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1AFB8474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3E15287D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4CBF0ECA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58A72AE1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2024EF3A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43FA56B7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75DD91BB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502C9850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59DC05C2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68D5D55E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6E675495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0D24C561" w14:textId="77777777" w:rsidR="005130B5" w:rsidRDefault="005130B5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5FEB412C" w14:textId="72ECAF64" w:rsidR="004809D6" w:rsidRDefault="004809D6" w:rsidP="00E7458D">
      <w:pPr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2340E2D0" w14:textId="77777777" w:rsidR="00C45C19" w:rsidRDefault="00C45C19" w:rsidP="00E7458D">
      <w:pPr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523CA03F" w14:textId="396A3C5F" w:rsidR="004809D6" w:rsidRPr="004B4BAA" w:rsidRDefault="004809D6" w:rsidP="00E7458D">
      <w:p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bookmarkStart w:id="13" w:name="_Hlk106195593"/>
      <w:r w:rsidRPr="004B4BAA"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 n</w:t>
      </w:r>
      <w:r w:rsidR="007966ED" w:rsidRPr="004B4BAA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Pr="004B4BA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1454B" w:rsidRPr="004B4BAA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4B4BAA" w:rsidRPr="004B4BAA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7ADC6866" w14:textId="77777777" w:rsidR="004809D6" w:rsidRPr="00922A22" w:rsidRDefault="004809D6" w:rsidP="00E7458D">
      <w:p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trike/>
          <w:sz w:val="22"/>
          <w:szCs w:val="22"/>
        </w:rPr>
      </w:pPr>
    </w:p>
    <w:p w14:paraId="749E1740" w14:textId="77777777" w:rsidR="004809D6" w:rsidRPr="00922A22" w:rsidRDefault="004809D6" w:rsidP="00E7458D">
      <w:p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trike/>
          <w:sz w:val="22"/>
          <w:szCs w:val="22"/>
        </w:rPr>
      </w:pPr>
    </w:p>
    <w:p w14:paraId="6FEED860" w14:textId="77777777" w:rsidR="004809D6" w:rsidRPr="00922A22" w:rsidRDefault="004809D6" w:rsidP="006B0D89">
      <w:pPr>
        <w:spacing w:after="200" w:line="276" w:lineRule="auto"/>
        <w:contextualSpacing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922A22">
        <w:rPr>
          <w:rFonts w:asciiTheme="minorHAnsi" w:hAnsiTheme="minorHAnsi" w:cstheme="minorHAnsi"/>
          <w:b/>
          <w:sz w:val="22"/>
          <w:szCs w:val="22"/>
          <w:lang w:eastAsia="en-US"/>
        </w:rPr>
        <w:t>Ochrona danych osobowych zebranych przez zamawiającego w toku postępowania</w:t>
      </w:r>
    </w:p>
    <w:p w14:paraId="38EFCAE5" w14:textId="77777777" w:rsidR="004809D6" w:rsidRPr="00922A22" w:rsidRDefault="004809D6" w:rsidP="00E7458D">
      <w:pPr>
        <w:tabs>
          <w:tab w:val="left" w:pos="426"/>
        </w:tabs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</w:p>
    <w:bookmarkEnd w:id="13"/>
    <w:p w14:paraId="1EB2D815" w14:textId="77777777" w:rsidR="00C45C19" w:rsidRPr="00C45C19" w:rsidRDefault="00C45C19" w:rsidP="00E7458D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186AF4" w14:textId="77777777" w:rsidR="00C45C19" w:rsidRPr="00C45C19" w:rsidRDefault="00C45C19" w:rsidP="00844BC1">
      <w:pPr>
        <w:widowControl w:val="0"/>
        <w:numPr>
          <w:ilvl w:val="0"/>
          <w:numId w:val="74"/>
        </w:numPr>
        <w:tabs>
          <w:tab w:val="left" w:pos="142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C45C19">
        <w:rPr>
          <w:rFonts w:asciiTheme="minorHAnsi" w:hAnsiTheme="minorHAnsi" w:cstheme="minorHAnsi"/>
          <w:sz w:val="22"/>
          <w:szCs w:val="22"/>
        </w:rPr>
        <w:t xml:space="preserve">Administratorem danych osobowych zebranych przez Zamawiającego w toku postępowania jest:  Prezydent Miasta Katowice z siedzibą w Katowicach przy ul. Młyńskiej 4, e-mail: </w:t>
      </w:r>
      <w:hyperlink r:id="rId9" w:history="1">
        <w:r w:rsidRPr="00C45C19">
          <w:rPr>
            <w:rStyle w:val="Hipercze"/>
            <w:rFonts w:asciiTheme="minorHAnsi" w:hAnsiTheme="minorHAnsi" w:cstheme="minorHAnsi"/>
            <w:sz w:val="22"/>
            <w:szCs w:val="22"/>
          </w:rPr>
          <w:t>urzad_miasta@katowice.eu</w:t>
        </w:r>
      </w:hyperlink>
    </w:p>
    <w:p w14:paraId="19CBFDDE" w14:textId="338202EC" w:rsidR="00C45C19" w:rsidRPr="00C45C19" w:rsidRDefault="00C45C19" w:rsidP="00844BC1">
      <w:pPr>
        <w:widowControl w:val="0"/>
        <w:numPr>
          <w:ilvl w:val="0"/>
          <w:numId w:val="74"/>
        </w:numPr>
        <w:tabs>
          <w:tab w:val="left" w:pos="142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C45C19">
        <w:rPr>
          <w:rFonts w:asciiTheme="minorHAnsi" w:hAnsiTheme="minorHAnsi" w:cstheme="minorHAnsi"/>
          <w:sz w:val="22"/>
          <w:szCs w:val="22"/>
        </w:rPr>
        <w:t>Prezydent Miasta Katowice wyznaczył inspektora ochrony danych, e-mail: iod@katowice.eu Dane osobowe Wykonawcy będą przetwarzane na podstawie art. 6 ust. 1 lit. c RODO w celu związanym z przedmiotowym postępowaniem o udzielenie zamówienia publicznego pn.:</w:t>
      </w:r>
      <w:r w:rsidR="00B854DE" w:rsidRPr="0046442C">
        <w:rPr>
          <w:rFonts w:asciiTheme="minorHAnsi" w:hAnsiTheme="minorHAnsi" w:cstheme="minorHAnsi"/>
          <w:sz w:val="22"/>
          <w:szCs w:val="22"/>
        </w:rPr>
        <w:t xml:space="preserve"> </w:t>
      </w:r>
      <w:r w:rsidR="00B854DE" w:rsidRPr="00B854DE">
        <w:rPr>
          <w:rFonts w:asciiTheme="minorHAnsi" w:hAnsiTheme="minorHAnsi" w:cstheme="minorHAnsi"/>
          <w:b/>
          <w:bCs/>
          <w:sz w:val="22"/>
          <w:szCs w:val="22"/>
        </w:rPr>
        <w:t>„Pełnienie funkcji inżyniera projektu dla zadań związanych z inwestycjami w obrębie Katowickiego Inteligentnego Systemu Monitoringu i Analizy (KISMiA)”</w:t>
      </w:r>
    </w:p>
    <w:p w14:paraId="41D6DE5A" w14:textId="77777777" w:rsidR="00C45C19" w:rsidRPr="00C45C19" w:rsidRDefault="00C45C19" w:rsidP="00844BC1">
      <w:pPr>
        <w:widowControl w:val="0"/>
        <w:numPr>
          <w:ilvl w:val="0"/>
          <w:numId w:val="74"/>
        </w:numPr>
        <w:tabs>
          <w:tab w:val="left" w:pos="142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C45C19">
        <w:rPr>
          <w:rFonts w:asciiTheme="minorHAnsi" w:hAnsiTheme="minorHAnsi" w:cstheme="minorHAnsi"/>
          <w:sz w:val="22"/>
          <w:szCs w:val="22"/>
        </w:rPr>
        <w:t xml:space="preserve">Odbiorcami przekazanych przez Wykonawcę danych osobowych będą osoby lub podmioty, którym zostanie udostępniona dokumentacja postępowania zgodnie z art. 18 oraz art. 74 ustawy </w:t>
      </w:r>
      <w:proofErr w:type="spellStart"/>
      <w:r w:rsidRPr="00C45C1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45C19">
        <w:rPr>
          <w:rFonts w:asciiTheme="minorHAnsi" w:hAnsiTheme="minorHAnsi" w:cstheme="minorHAnsi"/>
          <w:sz w:val="22"/>
          <w:szCs w:val="22"/>
        </w:rPr>
        <w:t>, a także art. 6 ustawy z 6 września 2001 r. o dostępie do informacji publicznej.</w:t>
      </w:r>
    </w:p>
    <w:p w14:paraId="6B1CFF14" w14:textId="77777777" w:rsidR="00C45C19" w:rsidRPr="00C45C19" w:rsidRDefault="00C45C19" w:rsidP="00844BC1">
      <w:pPr>
        <w:widowControl w:val="0"/>
        <w:numPr>
          <w:ilvl w:val="0"/>
          <w:numId w:val="74"/>
        </w:numPr>
        <w:tabs>
          <w:tab w:val="left" w:pos="142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C45C19">
        <w:rPr>
          <w:rFonts w:asciiTheme="minorHAnsi" w:hAnsiTheme="minorHAnsi" w:cstheme="minorHAnsi"/>
          <w:sz w:val="22"/>
          <w:szCs w:val="22"/>
        </w:rPr>
        <w:t>Dane osobowe Wykonawcy zawarte w protokole postępowania będą przechowywane przez okres 4 lat, od dnia zakończenia postępowania o udzielenie zamówienia, a jeżeli czas trwania umowy przekracza 4 lata, okres przechowywania obejmuje cały czas trwania umowy.</w:t>
      </w:r>
    </w:p>
    <w:p w14:paraId="5272A10B" w14:textId="77777777" w:rsidR="00C45C19" w:rsidRPr="00C45C19" w:rsidRDefault="00C45C19" w:rsidP="00844BC1">
      <w:pPr>
        <w:widowControl w:val="0"/>
        <w:numPr>
          <w:ilvl w:val="0"/>
          <w:numId w:val="74"/>
        </w:numPr>
        <w:tabs>
          <w:tab w:val="left" w:pos="142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C45C19">
        <w:rPr>
          <w:rFonts w:asciiTheme="minorHAnsi" w:hAnsiTheme="minorHAnsi" w:cstheme="minorHAnsi"/>
          <w:sz w:val="22"/>
          <w:szCs w:val="22"/>
        </w:rPr>
        <w:t>Zamawiający nie planuje przetwarzania danych osobowych Wykonawcy w celu innym niż cel określony w pkt. 2 powyżej. Jeżeli administrator będzie planował przetwarzać dane osobowe w celu innym niż cel, w którym dane osobowe zostały zebrane (tj. cel określony w pkt. 2 powyżej), przed takim dalszym przetwarzaniem poinformuje on osobę, której dane dotyczą, o tym innym celu oraz udzieli jej wszelkich innych stosownych informacji, o których mowa w art. 13 ust. 2 RODO.</w:t>
      </w:r>
    </w:p>
    <w:p w14:paraId="129909BA" w14:textId="77777777" w:rsidR="00C45C19" w:rsidRPr="00C45C19" w:rsidRDefault="00C45C19" w:rsidP="00844BC1">
      <w:pPr>
        <w:widowControl w:val="0"/>
        <w:numPr>
          <w:ilvl w:val="0"/>
          <w:numId w:val="74"/>
        </w:numPr>
        <w:tabs>
          <w:tab w:val="left" w:pos="142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C45C19">
        <w:rPr>
          <w:rFonts w:asciiTheme="minorHAnsi" w:hAnsiTheme="minorHAnsi" w:cstheme="minorHAnsi"/>
          <w:sz w:val="22"/>
          <w:szCs w:val="22"/>
        </w:rPr>
        <w:t>Wykonawca jest zobowiązany, w związku z udziałem w przedmiotowym postępowaniu, do wypełnienia wszystkich obowiązków formalno-prawnych wymaganych przez RODO i związanych z udziałem w przedmiotowym postępowaniu o udzielenie zamówienia. Do obowiązków tych należą:</w:t>
      </w:r>
    </w:p>
    <w:p w14:paraId="1416D92C" w14:textId="77777777" w:rsidR="00C45C19" w:rsidRPr="00C45C19" w:rsidRDefault="00C45C19" w:rsidP="00844BC1">
      <w:pPr>
        <w:widowControl w:val="0"/>
        <w:numPr>
          <w:ilvl w:val="1"/>
          <w:numId w:val="75"/>
        </w:numPr>
        <w:tabs>
          <w:tab w:val="left" w:pos="142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C45C19">
        <w:rPr>
          <w:rFonts w:asciiTheme="minorHAnsi" w:hAnsiTheme="minorHAnsi" w:cstheme="minorHAnsi"/>
          <w:sz w:val="22"/>
          <w:szCs w:val="22"/>
        </w:rPr>
        <w:t>obowiązek informacyjny przewidziany w art. 13 RODO względem osób fizycznych, których dane osobowe dotyczą i od których dane te Wykonawca bezpośrednio pozyskał i przekazał zamawiającemu w treści oferty lub dokumentów składanych na żądanie zamawiającego;</w:t>
      </w:r>
    </w:p>
    <w:p w14:paraId="4B963417" w14:textId="77777777" w:rsidR="00C45C19" w:rsidRPr="00C45C19" w:rsidRDefault="00C45C19" w:rsidP="00844BC1">
      <w:pPr>
        <w:widowControl w:val="0"/>
        <w:numPr>
          <w:ilvl w:val="1"/>
          <w:numId w:val="75"/>
        </w:numPr>
        <w:tabs>
          <w:tab w:val="left" w:pos="142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C45C19">
        <w:rPr>
          <w:rFonts w:asciiTheme="minorHAnsi" w:hAnsiTheme="minorHAnsi" w:cstheme="minorHAnsi"/>
          <w:sz w:val="22"/>
          <w:szCs w:val="22"/>
        </w:rPr>
        <w:t>obowiązek informacyjny wynikający z art. 14 RODO względem osób fizycznych, których dane Wykonawca pozyskał w sposób pośredni, a które to dane Wykonawca przekazuje Zamawiającemu w treści oferty lub dokumentów składanych na żądanie Zamawiającego.</w:t>
      </w:r>
    </w:p>
    <w:p w14:paraId="5C593EA7" w14:textId="77777777" w:rsidR="00C45C19" w:rsidRPr="00C45C19" w:rsidRDefault="00C45C19" w:rsidP="00844BC1">
      <w:pPr>
        <w:widowControl w:val="0"/>
        <w:numPr>
          <w:ilvl w:val="0"/>
          <w:numId w:val="76"/>
        </w:numPr>
        <w:tabs>
          <w:tab w:val="left" w:pos="142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C45C19">
        <w:rPr>
          <w:rFonts w:asciiTheme="minorHAnsi" w:hAnsiTheme="minorHAnsi" w:cstheme="minorHAnsi"/>
          <w:sz w:val="22"/>
          <w:szCs w:val="22"/>
        </w:rPr>
        <w:t xml:space="preserve">W celu zapewnienia, że wykonawca wypełnił ww. obowiązki informacyjne oraz ochrony prawnie uzasadnionych interesów osoby trzeciej, której dane zostały przekazane w związku z udziałem w postępowaniu, Wykonawca składa oświadczenia o wypełnieniu przez niego obowiązków informacyjnych przewidzianych w art. 13 lub art. 14 RODO – treść oświadczenia została zawarta w załączniku nr 1 – formularz oferty.  </w:t>
      </w:r>
    </w:p>
    <w:p w14:paraId="66C586E0" w14:textId="77777777" w:rsidR="00C45C19" w:rsidRPr="00C45C19" w:rsidRDefault="00C45C19" w:rsidP="00844BC1">
      <w:pPr>
        <w:widowControl w:val="0"/>
        <w:numPr>
          <w:ilvl w:val="0"/>
          <w:numId w:val="76"/>
        </w:numPr>
        <w:tabs>
          <w:tab w:val="left" w:pos="142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C45C19">
        <w:rPr>
          <w:rFonts w:asciiTheme="minorHAnsi" w:hAnsiTheme="minorHAnsi" w:cstheme="minorHAnsi"/>
          <w:sz w:val="22"/>
          <w:szCs w:val="22"/>
        </w:rPr>
        <w:t>Zamawiający informuje, że:</w:t>
      </w:r>
    </w:p>
    <w:p w14:paraId="42D42308" w14:textId="77777777" w:rsidR="00C45C19" w:rsidRPr="00C45C19" w:rsidRDefault="00C45C19" w:rsidP="00E7458D">
      <w:pPr>
        <w:widowControl w:val="0"/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5C19">
        <w:rPr>
          <w:rFonts w:asciiTheme="minorHAnsi" w:hAnsiTheme="minorHAnsi" w:cstheme="minorHAnsi"/>
          <w:sz w:val="22"/>
          <w:szCs w:val="22"/>
        </w:rPr>
        <w:t xml:space="preserve">a) Zamawiający udostępnia dane osobowe, o których mowa w art. 10 RODO (dane osobowe dotyczące wyroków skazujących i czynów zabronionych) w celu umożliwienia korzystania ze środków ochrony prawnej, o których mowa w dziale IX ustawy </w:t>
      </w:r>
      <w:proofErr w:type="spellStart"/>
      <w:r w:rsidRPr="00C45C1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45C19">
        <w:rPr>
          <w:rFonts w:asciiTheme="minorHAnsi" w:hAnsiTheme="minorHAnsi" w:cstheme="minorHAnsi"/>
          <w:sz w:val="22"/>
          <w:szCs w:val="22"/>
        </w:rPr>
        <w:t>, do upływu terminu na ich wniesienie.</w:t>
      </w:r>
    </w:p>
    <w:p w14:paraId="5F50B3B6" w14:textId="77777777" w:rsidR="00C45C19" w:rsidRPr="00C45C19" w:rsidRDefault="00C45C19" w:rsidP="00E7458D">
      <w:pPr>
        <w:widowControl w:val="0"/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5C19">
        <w:rPr>
          <w:rFonts w:asciiTheme="minorHAnsi" w:hAnsiTheme="minorHAnsi" w:cstheme="minorHAnsi"/>
          <w:sz w:val="22"/>
          <w:szCs w:val="22"/>
        </w:rPr>
        <w:t xml:space="preserve">b) Udostępnianie protokołu i załączników do protokołu ma zastosowanie do wszystkich danych osobowych, z wyjątkiem tych, o których mowa w art. 9 ust. 1 RODO (tj. danych osobowych ujawniających pochodzenie rasowe lub etniczne, poglądy polityczne, przekonania religijne lub </w:t>
      </w:r>
      <w:r w:rsidRPr="00C45C19">
        <w:rPr>
          <w:rFonts w:asciiTheme="minorHAnsi" w:hAnsiTheme="minorHAnsi" w:cstheme="minorHAnsi"/>
          <w:sz w:val="22"/>
          <w:szCs w:val="22"/>
        </w:rPr>
        <w:lastRenderedPageBreak/>
        <w:t xml:space="preserve">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zamówienia. </w:t>
      </w:r>
    </w:p>
    <w:p w14:paraId="360B23BC" w14:textId="77777777" w:rsidR="00C45C19" w:rsidRPr="00C45C19" w:rsidRDefault="00C45C19" w:rsidP="00E7458D">
      <w:pPr>
        <w:widowControl w:val="0"/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5C19">
        <w:rPr>
          <w:rFonts w:asciiTheme="minorHAnsi" w:hAnsiTheme="minorHAnsi" w:cstheme="minorHAnsi"/>
          <w:sz w:val="22"/>
          <w:szCs w:val="22"/>
        </w:rPr>
        <w:t>c) W przypadku korzystania przez osobę, której dane osobowe są przetwarzane przez Zamawiającego, z 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 żądaniem wskazania dodatkowych informacji, mających na celu sprecyzowanie nazwy lub daty zakończonego postępowania o udzielenie zamówienia.</w:t>
      </w:r>
    </w:p>
    <w:p w14:paraId="6466BC3C" w14:textId="77777777" w:rsidR="00C45C19" w:rsidRPr="00C45C19" w:rsidRDefault="00C45C19" w:rsidP="00E7458D">
      <w:pPr>
        <w:widowControl w:val="0"/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5C19">
        <w:rPr>
          <w:rFonts w:asciiTheme="minorHAnsi" w:hAnsiTheme="minorHAnsi" w:cstheme="minorHAnsi"/>
          <w:sz w:val="22"/>
          <w:szCs w:val="22"/>
        </w:rPr>
        <w:t>d) Skorzystanie przez osobę, której dane osobowe dotyczą, z uprawnienia, o którym mowa w art. 16 RODO (z uprawnienia do sprostowania lub uzupełnienia danych osobowych), nie może naruszać integralności protokołu postępowania oraz jego załączników.</w:t>
      </w:r>
    </w:p>
    <w:p w14:paraId="54503AF0" w14:textId="77777777" w:rsidR="00C45C19" w:rsidRPr="00C45C19" w:rsidRDefault="00C45C19" w:rsidP="00E7458D">
      <w:pPr>
        <w:widowControl w:val="0"/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5C19">
        <w:rPr>
          <w:rFonts w:asciiTheme="minorHAnsi" w:hAnsiTheme="minorHAnsi" w:cstheme="minorHAnsi"/>
          <w:sz w:val="22"/>
          <w:szCs w:val="22"/>
        </w:rPr>
        <w:t>e) W postępowaniu o udzielenie zamówienia zgłoszenie żądania ograniczenia przetwarzania, o którym mowa w art. 18 ust. 1 RODO, nie ogranicza przetwarzania danych osobowych do czasu zakończenia tego postępowania.</w:t>
      </w:r>
    </w:p>
    <w:p w14:paraId="24F1EDAB" w14:textId="77777777" w:rsidR="00C45C19" w:rsidRPr="00C45C19" w:rsidRDefault="00C45C19" w:rsidP="00E7458D">
      <w:pPr>
        <w:widowControl w:val="0"/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5C19">
        <w:rPr>
          <w:rFonts w:asciiTheme="minorHAnsi" w:hAnsiTheme="minorHAnsi" w:cstheme="minorHAnsi"/>
          <w:sz w:val="22"/>
          <w:szCs w:val="22"/>
        </w:rPr>
        <w:t>f) W przypadku,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 art. 18 ust. 2 rozporządzenia 2016/679.</w:t>
      </w:r>
    </w:p>
    <w:p w14:paraId="703782D9" w14:textId="77777777" w:rsidR="00C45C19" w:rsidRPr="00C45C19" w:rsidRDefault="00C45C19" w:rsidP="00E7458D">
      <w:pPr>
        <w:widowControl w:val="0"/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5C19">
        <w:rPr>
          <w:rFonts w:asciiTheme="minorHAnsi" w:hAnsiTheme="minorHAnsi" w:cstheme="minorHAnsi"/>
          <w:sz w:val="22"/>
          <w:szCs w:val="22"/>
        </w:rPr>
        <w:t>g) prawo do wniesienia skargi do organu nadzorczego, którym jest Prezes Urzędu Ochrony Danych Osobowych z siedzibą w Warszawie posiada każdy, gdy uzna, że przetwarzanie jego danych osobowych narusza przepisy RODO zgodnie z art. 77.</w:t>
      </w:r>
    </w:p>
    <w:p w14:paraId="1CA3B4D9" w14:textId="77777777" w:rsidR="00C45C19" w:rsidRPr="00C45C19" w:rsidRDefault="00C45C19" w:rsidP="00E7458D">
      <w:pPr>
        <w:widowControl w:val="0"/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5D9F9B" w14:textId="77777777" w:rsidR="00C45C19" w:rsidRPr="00C45C19" w:rsidRDefault="00C45C19" w:rsidP="00E7458D">
      <w:pPr>
        <w:widowControl w:val="0"/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5C19">
        <w:rPr>
          <w:rFonts w:asciiTheme="minorHAnsi" w:hAnsiTheme="minorHAnsi" w:cstheme="minorHAnsi"/>
          <w:sz w:val="22"/>
          <w:szCs w:val="22"/>
        </w:rPr>
        <w:t xml:space="preserve">Do spraw nieuregulowanych w SWZ mają zastosowanie przepisy ustawy z 11 września 2019 r. </w:t>
      </w:r>
      <w:proofErr w:type="spellStart"/>
      <w:r w:rsidRPr="00C45C1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45C19">
        <w:rPr>
          <w:rFonts w:asciiTheme="minorHAnsi" w:hAnsiTheme="minorHAnsi" w:cstheme="minorHAnsi"/>
          <w:sz w:val="22"/>
          <w:szCs w:val="22"/>
        </w:rPr>
        <w:t>.</w:t>
      </w:r>
    </w:p>
    <w:p w14:paraId="55C0CEAE" w14:textId="77777777" w:rsidR="00C45C19" w:rsidRPr="00C45C19" w:rsidRDefault="00C45C19" w:rsidP="00E7458D">
      <w:pPr>
        <w:widowControl w:val="0"/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70C7B9" w14:textId="77777777" w:rsidR="004809D6" w:rsidRDefault="004809D6" w:rsidP="00E7458D">
      <w:pPr>
        <w:widowControl w:val="0"/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color w:val="1D174F"/>
        </w:rPr>
      </w:pPr>
    </w:p>
    <w:p w14:paraId="50AACAB7" w14:textId="77777777" w:rsidR="004809D6" w:rsidRPr="00900169" w:rsidRDefault="004809D6" w:rsidP="00E7458D">
      <w:pPr>
        <w:widowControl w:val="0"/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trike/>
          <w:color w:val="FF0000"/>
        </w:rPr>
      </w:pPr>
    </w:p>
    <w:p w14:paraId="432FA566" w14:textId="77777777" w:rsidR="004809D6" w:rsidRPr="00900169" w:rsidRDefault="004809D6" w:rsidP="00E7458D">
      <w:pPr>
        <w:tabs>
          <w:tab w:val="left" w:pos="142"/>
        </w:tabs>
        <w:spacing w:line="276" w:lineRule="auto"/>
        <w:ind w:left="6372"/>
        <w:jc w:val="both"/>
        <w:rPr>
          <w:strike/>
          <w:color w:val="FF0000"/>
          <w:sz w:val="16"/>
          <w:szCs w:val="16"/>
        </w:rPr>
      </w:pPr>
    </w:p>
    <w:p w14:paraId="15E90882" w14:textId="77777777" w:rsidR="004809D6" w:rsidRDefault="004809D6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27F81D86" w14:textId="77777777" w:rsidR="004809D6" w:rsidRDefault="004809D6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74915D4A" w14:textId="77777777" w:rsidR="004809D6" w:rsidRDefault="004809D6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07B4E842" w14:textId="77777777" w:rsidR="004809D6" w:rsidRDefault="004809D6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</w:p>
    <w:p w14:paraId="423ECF91" w14:textId="77777777" w:rsidR="00C1454B" w:rsidRDefault="00C1454B" w:rsidP="00E7458D">
      <w:pPr>
        <w:autoSpaceDE w:val="0"/>
        <w:autoSpaceDN w:val="0"/>
        <w:adjustRightInd w:val="0"/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  <w:r>
        <w:rPr>
          <w:rFonts w:ascii="TrebuchetMS-Bold" w:hAnsi="TrebuchetMS-Bold" w:cs="TrebuchetMS-Bold"/>
          <w:b/>
          <w:bCs/>
          <w:color w:val="1D174F"/>
        </w:rPr>
        <w:br/>
      </w:r>
    </w:p>
    <w:p w14:paraId="7EADD23A" w14:textId="77777777" w:rsidR="00C1454B" w:rsidRDefault="00C1454B" w:rsidP="00E7458D">
      <w:pPr>
        <w:spacing w:line="276" w:lineRule="auto"/>
        <w:jc w:val="both"/>
        <w:rPr>
          <w:rFonts w:ascii="TrebuchetMS-Bold" w:hAnsi="TrebuchetMS-Bold" w:cs="TrebuchetMS-Bold"/>
          <w:b/>
          <w:bCs/>
          <w:color w:val="1D174F"/>
        </w:rPr>
      </w:pPr>
      <w:r>
        <w:rPr>
          <w:rFonts w:ascii="TrebuchetMS-Bold" w:hAnsi="TrebuchetMS-Bold" w:cs="TrebuchetMS-Bold"/>
          <w:b/>
          <w:bCs/>
          <w:color w:val="1D174F"/>
        </w:rPr>
        <w:br w:type="page"/>
      </w:r>
    </w:p>
    <w:p w14:paraId="6D66F221" w14:textId="2E383D50" w:rsidR="00C1454B" w:rsidRPr="00E31BD4" w:rsidRDefault="00C1454B" w:rsidP="00E7458D">
      <w:pPr>
        <w:pStyle w:val="Default"/>
        <w:spacing w:line="276" w:lineRule="auto"/>
        <w:jc w:val="both"/>
        <w:outlineLvl w:val="0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E31BD4">
        <w:rPr>
          <w:rFonts w:asciiTheme="minorHAnsi" w:hAnsiTheme="minorHAnsi" w:cstheme="minorHAnsi"/>
          <w:b/>
          <w:bCs/>
          <w:color w:val="auto"/>
          <w:sz w:val="22"/>
          <w:szCs w:val="22"/>
        </w:rPr>
        <w:lastRenderedPageBreak/>
        <w:t xml:space="preserve">Załącznik nr </w:t>
      </w:r>
      <w:r w:rsidR="000224B6" w:rsidRPr="00E31BD4">
        <w:rPr>
          <w:rFonts w:asciiTheme="minorHAnsi" w:hAnsiTheme="minorHAnsi" w:cstheme="minorHAnsi"/>
          <w:b/>
          <w:bCs/>
          <w:color w:val="auto"/>
          <w:sz w:val="22"/>
          <w:szCs w:val="22"/>
        </w:rPr>
        <w:t>8</w:t>
      </w:r>
      <w:r w:rsidRPr="00E31BD4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do SWZ</w:t>
      </w:r>
    </w:p>
    <w:p w14:paraId="2163CDF5" w14:textId="5CEE8A10" w:rsidR="00C1454B" w:rsidRPr="00E31BD4" w:rsidRDefault="007C76B6" w:rsidP="00E7458D">
      <w:pPr>
        <w:keepNext/>
        <w:keepLines/>
        <w:tabs>
          <w:tab w:val="left" w:pos="1440"/>
        </w:tabs>
        <w:suppressAutoHyphens/>
        <w:spacing w:before="40" w:line="276" w:lineRule="auto"/>
        <w:ind w:left="1440" w:hanging="1440"/>
        <w:jc w:val="both"/>
        <w:rPr>
          <w:rFonts w:asciiTheme="minorHAnsi" w:eastAsiaTheme="majorEastAsia" w:hAnsiTheme="minorHAnsi" w:cstheme="minorHAnsi"/>
          <w:bCs/>
          <w:color w:val="000000"/>
          <w:sz w:val="21"/>
          <w:szCs w:val="21"/>
        </w:rPr>
      </w:pPr>
      <w:r>
        <w:rPr>
          <w:rFonts w:asciiTheme="minorHAnsi" w:eastAsiaTheme="majorEastAsia" w:hAnsiTheme="minorHAnsi" w:cstheme="minorHAnsi"/>
          <w:color w:val="000000"/>
          <w:sz w:val="21"/>
          <w:szCs w:val="21"/>
        </w:rPr>
        <w:tab/>
      </w:r>
      <w:r>
        <w:rPr>
          <w:rFonts w:asciiTheme="minorHAnsi" w:eastAsiaTheme="majorEastAsia" w:hAnsiTheme="minorHAnsi" w:cstheme="minorHAnsi"/>
          <w:color w:val="000000"/>
          <w:sz w:val="21"/>
          <w:szCs w:val="21"/>
        </w:rPr>
        <w:tab/>
      </w:r>
      <w:r>
        <w:rPr>
          <w:rFonts w:asciiTheme="minorHAnsi" w:eastAsiaTheme="majorEastAsia" w:hAnsiTheme="minorHAnsi" w:cstheme="minorHAnsi"/>
          <w:color w:val="000000"/>
          <w:sz w:val="21"/>
          <w:szCs w:val="21"/>
        </w:rPr>
        <w:tab/>
      </w:r>
      <w:r>
        <w:rPr>
          <w:rFonts w:asciiTheme="minorHAnsi" w:eastAsiaTheme="majorEastAsia" w:hAnsiTheme="minorHAnsi" w:cstheme="minorHAnsi"/>
          <w:color w:val="000000"/>
          <w:sz w:val="21"/>
          <w:szCs w:val="21"/>
        </w:rPr>
        <w:tab/>
      </w:r>
      <w:r>
        <w:rPr>
          <w:rFonts w:asciiTheme="minorHAnsi" w:eastAsiaTheme="majorEastAsia" w:hAnsiTheme="minorHAnsi" w:cstheme="minorHAnsi"/>
          <w:color w:val="000000"/>
          <w:sz w:val="21"/>
          <w:szCs w:val="21"/>
        </w:rPr>
        <w:tab/>
      </w:r>
      <w:r>
        <w:rPr>
          <w:rFonts w:asciiTheme="minorHAnsi" w:eastAsiaTheme="majorEastAsia" w:hAnsiTheme="minorHAnsi" w:cstheme="minorHAnsi"/>
          <w:color w:val="000000"/>
          <w:sz w:val="21"/>
          <w:szCs w:val="21"/>
        </w:rPr>
        <w:tab/>
      </w:r>
      <w:r>
        <w:rPr>
          <w:rFonts w:asciiTheme="minorHAnsi" w:eastAsiaTheme="majorEastAsia" w:hAnsiTheme="minorHAnsi" w:cstheme="minorHAnsi"/>
          <w:color w:val="000000"/>
          <w:sz w:val="21"/>
          <w:szCs w:val="21"/>
        </w:rPr>
        <w:tab/>
      </w:r>
    </w:p>
    <w:p w14:paraId="0CE0EE1F" w14:textId="77777777" w:rsidR="00C1454B" w:rsidRPr="00E31BD4" w:rsidRDefault="00C1454B" w:rsidP="00E7458D">
      <w:p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C1BE4FE" w14:textId="77777777" w:rsidR="00C1454B" w:rsidRPr="00E31BD4" w:rsidRDefault="00C1454B" w:rsidP="00E7458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31BD4"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14:paraId="452CB3EC" w14:textId="77777777" w:rsidR="00C1454B" w:rsidRPr="00E31BD4" w:rsidRDefault="00C1454B" w:rsidP="00E7458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31BD4">
        <w:rPr>
          <w:rFonts w:asciiTheme="minorHAnsi" w:hAnsiTheme="minorHAnsi" w:cstheme="minorHAnsi"/>
          <w:sz w:val="22"/>
          <w:szCs w:val="22"/>
        </w:rPr>
        <w:t>Nazwa Wykonawcy</w:t>
      </w:r>
    </w:p>
    <w:p w14:paraId="5EFF41CB" w14:textId="77777777" w:rsidR="00C1454B" w:rsidRPr="00E31BD4" w:rsidRDefault="00C1454B" w:rsidP="00E7458D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18BF984" w14:textId="77777777" w:rsidR="00C1454B" w:rsidRPr="00E31BD4" w:rsidRDefault="00C1454B" w:rsidP="00E7458D">
      <w:pPr>
        <w:spacing w:line="276" w:lineRule="auto"/>
        <w:ind w:firstLine="708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7942161" w14:textId="18D155E4" w:rsidR="00370BF1" w:rsidRDefault="00C1454B" w:rsidP="006B0D89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31BD4">
        <w:rPr>
          <w:rFonts w:asciiTheme="minorHAnsi" w:hAnsiTheme="minorHAnsi" w:cstheme="minorHAnsi"/>
          <w:b/>
          <w:bCs/>
          <w:sz w:val="22"/>
          <w:szCs w:val="22"/>
        </w:rPr>
        <w:t xml:space="preserve">Wykaz </w:t>
      </w:r>
      <w:r w:rsidR="000224B6" w:rsidRPr="00E31BD4">
        <w:rPr>
          <w:rFonts w:asciiTheme="minorHAnsi" w:hAnsiTheme="minorHAnsi" w:cstheme="minorHAnsi"/>
          <w:b/>
          <w:bCs/>
          <w:sz w:val="22"/>
          <w:szCs w:val="22"/>
        </w:rPr>
        <w:t>usług</w:t>
      </w:r>
    </w:p>
    <w:p w14:paraId="685512CA" w14:textId="77777777" w:rsidR="006B0D89" w:rsidRDefault="00C1454B" w:rsidP="006B0D89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31BD4">
        <w:rPr>
          <w:rFonts w:asciiTheme="minorHAnsi" w:hAnsiTheme="minorHAnsi" w:cstheme="minorHAnsi"/>
          <w:b/>
          <w:bCs/>
          <w:sz w:val="22"/>
          <w:szCs w:val="22"/>
        </w:rPr>
        <w:t xml:space="preserve">wykonanych w okresie ostatnich trzech lat przed upływem terminu składania </w:t>
      </w:r>
      <w:r w:rsidR="00C45C19" w:rsidRPr="00E31BD4">
        <w:rPr>
          <w:rFonts w:asciiTheme="minorHAnsi" w:hAnsiTheme="minorHAnsi" w:cstheme="minorHAnsi"/>
          <w:b/>
          <w:bCs/>
          <w:sz w:val="22"/>
          <w:szCs w:val="22"/>
        </w:rPr>
        <w:t>ofert,</w:t>
      </w:r>
      <w:r w:rsidR="0069310C" w:rsidRPr="00E31BD4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r w:rsidRPr="00E31BD4">
        <w:rPr>
          <w:rFonts w:asciiTheme="minorHAnsi" w:hAnsiTheme="minorHAnsi" w:cstheme="minorHAnsi"/>
          <w:sz w:val="22"/>
          <w:szCs w:val="22"/>
        </w:rPr>
        <w:t>a jeżeli okres</w:t>
      </w:r>
    </w:p>
    <w:p w14:paraId="71EFFE96" w14:textId="72F62778" w:rsidR="00C1454B" w:rsidRPr="00E31BD4" w:rsidRDefault="00C1454B" w:rsidP="006B0D89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31BD4">
        <w:rPr>
          <w:rFonts w:asciiTheme="minorHAnsi" w:hAnsiTheme="minorHAnsi" w:cstheme="minorHAnsi"/>
          <w:sz w:val="22"/>
          <w:szCs w:val="22"/>
        </w:rPr>
        <w:t>prowadzenia działalności jest krótszy – w tym okresie</w:t>
      </w:r>
      <w:r w:rsidRPr="00E31BD4">
        <w:rPr>
          <w:rFonts w:asciiTheme="minorHAnsi" w:hAnsiTheme="minorHAnsi" w:cstheme="minorHAnsi"/>
          <w:b/>
          <w:bCs/>
          <w:sz w:val="22"/>
          <w:szCs w:val="22"/>
        </w:rPr>
        <w:t>, w zakresie …………………………..</w:t>
      </w:r>
    </w:p>
    <w:p w14:paraId="1F06C532" w14:textId="77777777" w:rsidR="00C1454B" w:rsidRPr="00E31BD4" w:rsidRDefault="00C1454B" w:rsidP="00E7458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31BD4">
        <w:rPr>
          <w:rFonts w:asciiTheme="minorHAnsi" w:hAnsiTheme="minorHAnsi" w:cstheme="minorHAnsi"/>
          <w:sz w:val="22"/>
          <w:szCs w:val="22"/>
        </w:rPr>
        <w:t>Nazwa Wykonawcy .........................................................................................................................</w:t>
      </w:r>
    </w:p>
    <w:p w14:paraId="61C7C230" w14:textId="77777777" w:rsidR="00C1454B" w:rsidRPr="00E31BD4" w:rsidRDefault="00C1454B" w:rsidP="00E7458D">
      <w:p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31BD4">
        <w:rPr>
          <w:rFonts w:asciiTheme="minorHAnsi" w:hAnsiTheme="minorHAnsi" w:cstheme="minorHAnsi"/>
          <w:sz w:val="22"/>
          <w:szCs w:val="22"/>
          <w:lang w:eastAsia="ar-SA"/>
        </w:rPr>
        <w:t>Adres Wykonawcy ..........................................................................................................................</w:t>
      </w:r>
    </w:p>
    <w:p w14:paraId="4771A007" w14:textId="77777777" w:rsidR="00C1454B" w:rsidRPr="00E31BD4" w:rsidRDefault="00C1454B" w:rsidP="00E7458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220" w:type="dxa"/>
        <w:tblInd w:w="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3"/>
        <w:gridCol w:w="4365"/>
        <w:gridCol w:w="1275"/>
        <w:gridCol w:w="1276"/>
        <w:gridCol w:w="1701"/>
      </w:tblGrid>
      <w:tr w:rsidR="00C1454B" w:rsidRPr="00E31BD4" w14:paraId="0F9D92BE" w14:textId="77777777" w:rsidTr="00A1064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14F84B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1BD4">
              <w:rPr>
                <w:rFonts w:asciiTheme="minorHAnsi" w:hAnsiTheme="minorHAnsi" w:cstheme="minorHAnsi"/>
                <w:sz w:val="22"/>
                <w:szCs w:val="22"/>
              </w:rPr>
              <w:t xml:space="preserve">L.p. 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64796" w14:textId="4D82EE37" w:rsidR="00C1454B" w:rsidRPr="00350B55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50B5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Przedmiot</w:t>
            </w:r>
            <w:r w:rsidR="0046442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 nazwa</w:t>
            </w:r>
            <w:r w:rsidR="00C45C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) </w:t>
            </w:r>
            <w:r w:rsidR="00C45C19" w:rsidRPr="00350B5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zamówienia</w:t>
            </w:r>
            <w:r w:rsidRPr="00350B5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32752687" w14:textId="224DE726" w:rsidR="00C1454B" w:rsidRPr="00350B55" w:rsidRDefault="00C1454B" w:rsidP="00E7458D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50B55">
              <w:rPr>
                <w:rFonts w:asciiTheme="minorHAnsi" w:hAnsiTheme="minorHAnsi" w:cstheme="minorHAnsi"/>
                <w:sz w:val="22"/>
                <w:szCs w:val="22"/>
              </w:rPr>
              <w:t xml:space="preserve">1.charakterystyka wykonanej </w:t>
            </w:r>
            <w:r w:rsidR="000224B6" w:rsidRPr="00350B55">
              <w:rPr>
                <w:rFonts w:asciiTheme="minorHAnsi" w:hAnsiTheme="minorHAnsi" w:cstheme="minorHAnsi"/>
                <w:sz w:val="22"/>
                <w:szCs w:val="22"/>
              </w:rPr>
              <w:t>usługi/</w:t>
            </w:r>
            <w:r w:rsidR="00C45C19" w:rsidRPr="00350B55">
              <w:rPr>
                <w:rFonts w:asciiTheme="minorHAnsi" w:hAnsiTheme="minorHAnsi" w:cstheme="minorHAnsi"/>
                <w:sz w:val="22"/>
                <w:szCs w:val="22"/>
              </w:rPr>
              <w:t>dostawy wraz</w:t>
            </w:r>
            <w:r w:rsidR="00C45C1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50B55"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r w:rsidR="00C45C19" w:rsidRPr="00350B55">
              <w:rPr>
                <w:rFonts w:asciiTheme="minorHAnsi" w:hAnsiTheme="minorHAnsi" w:cstheme="minorHAnsi"/>
                <w:bCs/>
                <w:sz w:val="22"/>
                <w:szCs w:val="22"/>
              </w:rPr>
              <w:t>informacjami koniecznymi</w:t>
            </w:r>
            <w:r w:rsidRPr="00350B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dla oceny warunku udziału w postępowaniu dotyczącymi wiedzy i doświadczenia</w:t>
            </w:r>
            <w:r w:rsidRPr="00350B55">
              <w:rPr>
                <w:rFonts w:asciiTheme="minorHAnsi" w:hAnsiTheme="minorHAnsi" w:cstheme="minorHAnsi"/>
                <w:sz w:val="22"/>
                <w:szCs w:val="22"/>
              </w:rPr>
              <w:t xml:space="preserve"> Wykonawcy</w:t>
            </w:r>
          </w:p>
          <w:p w14:paraId="5353C522" w14:textId="1DD979F2" w:rsidR="00C1454B" w:rsidRPr="00350B55" w:rsidRDefault="00C1454B" w:rsidP="00E7458D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50B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2. </w:t>
            </w:r>
            <w:r w:rsidR="00C45C19" w:rsidRPr="00350B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informacja </w:t>
            </w:r>
            <w:r w:rsidR="00C45C19" w:rsidRPr="00350B55">
              <w:rPr>
                <w:rFonts w:asciiTheme="minorHAnsi" w:hAnsiTheme="minorHAnsi" w:cstheme="minorHAnsi"/>
                <w:sz w:val="22"/>
                <w:szCs w:val="22"/>
              </w:rPr>
              <w:t>czy</w:t>
            </w:r>
            <w:r w:rsidRPr="00350B55">
              <w:rPr>
                <w:rFonts w:asciiTheme="minorHAnsi" w:hAnsiTheme="minorHAnsi" w:cstheme="minorHAnsi"/>
                <w:sz w:val="22"/>
                <w:szCs w:val="22"/>
              </w:rPr>
              <w:t xml:space="preserve"> zostały </w:t>
            </w:r>
            <w:r w:rsidR="00C45C19" w:rsidRPr="00350B55">
              <w:rPr>
                <w:rFonts w:asciiTheme="minorHAnsi" w:hAnsiTheme="minorHAnsi" w:cstheme="minorHAnsi"/>
                <w:sz w:val="22"/>
                <w:szCs w:val="22"/>
              </w:rPr>
              <w:t>załączone dowody</w:t>
            </w:r>
            <w:r w:rsidRPr="00350B55">
              <w:rPr>
                <w:rFonts w:asciiTheme="minorHAnsi" w:hAnsiTheme="minorHAnsi" w:cstheme="minorHAnsi"/>
                <w:sz w:val="22"/>
                <w:szCs w:val="22"/>
              </w:rPr>
              <w:t xml:space="preserve"> dotyczące najważniejszych </w:t>
            </w:r>
            <w:r w:rsidR="000224B6" w:rsidRPr="00350B55">
              <w:rPr>
                <w:rFonts w:asciiTheme="minorHAnsi" w:hAnsiTheme="minorHAnsi" w:cstheme="minorHAnsi"/>
                <w:sz w:val="22"/>
                <w:szCs w:val="22"/>
              </w:rPr>
              <w:t xml:space="preserve">usług/dostaw </w:t>
            </w:r>
            <w:r w:rsidRPr="00350B55">
              <w:rPr>
                <w:rFonts w:asciiTheme="minorHAnsi" w:hAnsiTheme="minorHAnsi" w:cstheme="minorHAnsi"/>
                <w:sz w:val="22"/>
                <w:szCs w:val="22"/>
              </w:rPr>
              <w:t xml:space="preserve">określających, czy zostały </w:t>
            </w:r>
            <w:r w:rsidR="00C45C19" w:rsidRPr="00350B55">
              <w:rPr>
                <w:rFonts w:asciiTheme="minorHAnsi" w:hAnsiTheme="minorHAnsi" w:cstheme="minorHAnsi"/>
                <w:sz w:val="22"/>
                <w:szCs w:val="22"/>
              </w:rPr>
              <w:t>bądź,</w:t>
            </w:r>
            <w:r w:rsidRPr="00350B55">
              <w:rPr>
                <w:rFonts w:asciiTheme="minorHAnsi" w:hAnsiTheme="minorHAnsi" w:cstheme="minorHAnsi"/>
                <w:sz w:val="22"/>
                <w:szCs w:val="22"/>
              </w:rPr>
              <w:t xml:space="preserve"> czy są wykonywane należycie  </w:t>
            </w:r>
          </w:p>
          <w:p w14:paraId="4FBE9D1D" w14:textId="77777777" w:rsidR="00C1454B" w:rsidRPr="00350B55" w:rsidRDefault="00C1454B" w:rsidP="00E7458D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50B55">
              <w:rPr>
                <w:rFonts w:asciiTheme="minorHAnsi" w:hAnsiTheme="minorHAnsi" w:cstheme="minorHAnsi"/>
                <w:sz w:val="22"/>
                <w:szCs w:val="22"/>
              </w:rPr>
              <w:t>3) Informacja, dla której części zamówienia</w:t>
            </w:r>
            <w:r w:rsidRPr="00350B55"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E53B9" w14:textId="77777777" w:rsidR="00C1454B" w:rsidRPr="00350B55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50B5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Całkowita wartość </w:t>
            </w:r>
          </w:p>
          <w:p w14:paraId="7AFED983" w14:textId="77777777" w:rsidR="00C1454B" w:rsidRPr="00350B55" w:rsidRDefault="00C1454B" w:rsidP="00E7458D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350B55">
              <w:rPr>
                <w:rFonts w:asciiTheme="minorHAnsi" w:hAnsiTheme="minorHAnsi" w:cstheme="minorHAnsi"/>
                <w:sz w:val="22"/>
                <w:szCs w:val="22"/>
              </w:rPr>
              <w:t>(brutto</w:t>
            </w:r>
            <w:r w:rsidRPr="00350B55">
              <w:rPr>
                <w:rFonts w:asciiTheme="minorHAnsi" w:hAnsiTheme="minorHAnsi" w:cstheme="minorHAnsi"/>
                <w:strike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EB79B7" w14:textId="77777777" w:rsidR="00C1454B" w:rsidRPr="00350B55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50B5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Terminy wykonania</w:t>
            </w:r>
            <w:r w:rsidRPr="00350B55">
              <w:rPr>
                <w:rFonts w:asciiTheme="minorHAnsi" w:hAnsiTheme="minorHAnsi" w:cstheme="minorHAnsi"/>
                <w:sz w:val="22"/>
                <w:szCs w:val="22"/>
              </w:rPr>
              <w:t xml:space="preserve"> dostaw: od– do dzień, miesiąc, rok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3686" w14:textId="77777777" w:rsidR="00C1454B" w:rsidRPr="00350B55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50B5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Miejsce wykonywania, nazwa zamawiającego </w:t>
            </w:r>
          </w:p>
        </w:tc>
      </w:tr>
      <w:tr w:rsidR="00C1454B" w:rsidRPr="00E31BD4" w14:paraId="2A01A3DE" w14:textId="77777777" w:rsidTr="00A1064F"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</w:tcPr>
          <w:p w14:paraId="2B133168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65" w:type="dxa"/>
            <w:tcBorders>
              <w:left w:val="single" w:sz="4" w:space="0" w:color="000000"/>
              <w:bottom w:val="single" w:sz="4" w:space="0" w:color="000000"/>
            </w:tcBorders>
          </w:tcPr>
          <w:p w14:paraId="1A5B26F8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35F2B6CF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5BFE50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181B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454B" w:rsidRPr="00E31BD4" w14:paraId="2D0A9A47" w14:textId="77777777" w:rsidTr="00A1064F"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</w:tcPr>
          <w:p w14:paraId="1BF8503F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65" w:type="dxa"/>
            <w:tcBorders>
              <w:left w:val="single" w:sz="4" w:space="0" w:color="000000"/>
              <w:bottom w:val="single" w:sz="4" w:space="0" w:color="000000"/>
            </w:tcBorders>
          </w:tcPr>
          <w:p w14:paraId="202B3723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34EF00AC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F9A0D9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80EB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454B" w:rsidRPr="00E31BD4" w14:paraId="4DB3E935" w14:textId="77777777" w:rsidTr="00A1064F"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</w:tcPr>
          <w:p w14:paraId="0ACD66A5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65" w:type="dxa"/>
            <w:tcBorders>
              <w:left w:val="single" w:sz="4" w:space="0" w:color="000000"/>
              <w:bottom w:val="single" w:sz="4" w:space="0" w:color="000000"/>
            </w:tcBorders>
          </w:tcPr>
          <w:p w14:paraId="04E77B0C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3F682A31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27616F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ABAC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454B" w:rsidRPr="00E31BD4" w14:paraId="2B0F4382" w14:textId="77777777" w:rsidTr="00A1064F"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</w:tcPr>
          <w:p w14:paraId="0A067CAF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65" w:type="dxa"/>
            <w:tcBorders>
              <w:left w:val="single" w:sz="4" w:space="0" w:color="000000"/>
              <w:bottom w:val="single" w:sz="4" w:space="0" w:color="000000"/>
            </w:tcBorders>
          </w:tcPr>
          <w:p w14:paraId="35EA04AA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6DC1C559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BCCE22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D049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454B" w:rsidRPr="00E31BD4" w14:paraId="77D0AC1E" w14:textId="77777777" w:rsidTr="00A1064F"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</w:tcPr>
          <w:p w14:paraId="039D948B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65" w:type="dxa"/>
            <w:tcBorders>
              <w:left w:val="single" w:sz="4" w:space="0" w:color="000000"/>
              <w:bottom w:val="single" w:sz="4" w:space="0" w:color="000000"/>
            </w:tcBorders>
          </w:tcPr>
          <w:p w14:paraId="4F584275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07FA518F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178044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75B7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454B" w:rsidRPr="00E31BD4" w14:paraId="43845256" w14:textId="77777777" w:rsidTr="00A1064F"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</w:tcPr>
          <w:p w14:paraId="1B67F569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65" w:type="dxa"/>
            <w:tcBorders>
              <w:left w:val="single" w:sz="4" w:space="0" w:color="000000"/>
              <w:bottom w:val="single" w:sz="4" w:space="0" w:color="000000"/>
            </w:tcBorders>
          </w:tcPr>
          <w:p w14:paraId="7E3E7004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3C5C5678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6E0DBD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E4D3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454B" w:rsidRPr="00E31BD4" w14:paraId="67B04C77" w14:textId="77777777" w:rsidTr="00A1064F"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</w:tcPr>
          <w:p w14:paraId="4657855C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65" w:type="dxa"/>
            <w:tcBorders>
              <w:left w:val="single" w:sz="4" w:space="0" w:color="000000"/>
              <w:bottom w:val="single" w:sz="4" w:space="0" w:color="000000"/>
            </w:tcBorders>
          </w:tcPr>
          <w:p w14:paraId="26A3E547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789F99E0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DF1259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B06F" w14:textId="77777777" w:rsidR="00C1454B" w:rsidRPr="00E31BD4" w:rsidRDefault="00C1454B" w:rsidP="00E7458D">
            <w:pPr>
              <w:snapToGri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1726FA2" w14:textId="77777777" w:rsidR="00C1454B" w:rsidRPr="00E31BD4" w:rsidRDefault="00C1454B" w:rsidP="00E7458D">
      <w:pPr>
        <w:keepNext/>
        <w:keepLines/>
        <w:tabs>
          <w:tab w:val="left" w:pos="1440"/>
        </w:tabs>
        <w:suppressAutoHyphens/>
        <w:spacing w:before="40" w:line="276" w:lineRule="auto"/>
        <w:ind w:left="1440" w:hanging="1440"/>
        <w:jc w:val="both"/>
        <w:rPr>
          <w:rFonts w:asciiTheme="minorHAnsi" w:eastAsiaTheme="majorEastAsia" w:hAnsiTheme="minorHAnsi" w:cstheme="minorHAnsi"/>
          <w:color w:val="000000"/>
          <w:sz w:val="21"/>
          <w:szCs w:val="21"/>
        </w:rPr>
      </w:pPr>
      <w:bookmarkStart w:id="14" w:name="_Hlk72929569"/>
    </w:p>
    <w:p w14:paraId="4ACB6FCA" w14:textId="77777777" w:rsidR="00C45C19" w:rsidRPr="0069310C" w:rsidRDefault="00C45C19" w:rsidP="00E7458D">
      <w:pPr>
        <w:spacing w:before="102" w:line="276" w:lineRule="auto"/>
        <w:ind w:left="4248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69310C">
        <w:rPr>
          <w:rFonts w:asciiTheme="minorHAnsi" w:hAnsiTheme="minorHAnsi" w:cstheme="minorHAnsi"/>
          <w:sz w:val="22"/>
          <w:szCs w:val="22"/>
        </w:rPr>
        <w:t>…………………………………….</w:t>
      </w:r>
    </w:p>
    <w:p w14:paraId="798C83AD" w14:textId="77777777" w:rsidR="00C45C19" w:rsidRDefault="00C45C19" w:rsidP="00E7458D">
      <w:pPr>
        <w:spacing w:line="276" w:lineRule="auto"/>
        <w:ind w:left="4956"/>
        <w:jc w:val="both"/>
        <w:rPr>
          <w:rFonts w:ascii="Calibri" w:hAnsi="Calibri" w:cs="Calibri"/>
          <w:sz w:val="16"/>
          <w:szCs w:val="16"/>
        </w:rPr>
      </w:pPr>
      <w:r w:rsidRPr="002D4175">
        <w:rPr>
          <w:rFonts w:ascii="Calibri" w:hAnsi="Calibri"/>
          <w:sz w:val="16"/>
          <w:szCs w:val="16"/>
        </w:rPr>
        <w:t>podpis lub podpisy osoby lub osób upoważnionych do reprezentowania wykonawcy</w:t>
      </w:r>
      <w:r w:rsidRPr="002D4175">
        <w:rPr>
          <w:rFonts w:ascii="Calibri" w:hAnsi="Calibri" w:cs="Calibri"/>
          <w:sz w:val="16"/>
          <w:szCs w:val="16"/>
        </w:rPr>
        <w:t xml:space="preserve"> w formie kwalifikowanego podpisu elektronicznego</w:t>
      </w:r>
    </w:p>
    <w:p w14:paraId="553F363E" w14:textId="77777777" w:rsidR="00C1454B" w:rsidRPr="004A5E26" w:rsidRDefault="00C1454B" w:rsidP="00E7458D">
      <w:pPr>
        <w:suppressAutoHyphens/>
        <w:spacing w:line="276" w:lineRule="auto"/>
        <w:jc w:val="both"/>
        <w:rPr>
          <w:rFonts w:eastAsiaTheme="majorEastAsia" w:cstheme="majorBidi"/>
          <w:color w:val="000000"/>
          <w:sz w:val="21"/>
          <w:szCs w:val="21"/>
        </w:rPr>
      </w:pPr>
    </w:p>
    <w:bookmarkEnd w:id="14"/>
    <w:p w14:paraId="7510D76A" w14:textId="77777777" w:rsidR="00C1454B" w:rsidRPr="004A5E26" w:rsidRDefault="00C1454B" w:rsidP="00E7458D">
      <w:pPr>
        <w:suppressAutoHyphens/>
        <w:spacing w:line="276" w:lineRule="auto"/>
        <w:jc w:val="both"/>
        <w:rPr>
          <w:rFonts w:eastAsiaTheme="majorEastAsia" w:cstheme="majorBidi"/>
          <w:color w:val="000000"/>
          <w:sz w:val="21"/>
          <w:szCs w:val="21"/>
        </w:rPr>
      </w:pPr>
    </w:p>
    <w:p w14:paraId="2224F71E" w14:textId="77777777" w:rsidR="00C1454B" w:rsidRDefault="00C1454B" w:rsidP="00E7458D">
      <w:pPr>
        <w:spacing w:line="276" w:lineRule="auto"/>
        <w:ind w:left="6372"/>
        <w:jc w:val="both"/>
        <w:rPr>
          <w:rFonts w:cs="Calibri"/>
          <w:sz w:val="16"/>
          <w:szCs w:val="16"/>
        </w:rPr>
      </w:pPr>
    </w:p>
    <w:p w14:paraId="7F290C3E" w14:textId="77777777" w:rsidR="00C1454B" w:rsidRDefault="00C1454B" w:rsidP="00E7458D">
      <w:pPr>
        <w:spacing w:line="276" w:lineRule="auto"/>
        <w:jc w:val="both"/>
        <w:rPr>
          <w:rFonts w:ascii="TrebuchetMS" w:hAnsi="TrebuchetMS" w:cs="TrebuchetMS"/>
          <w:color w:val="1D174F"/>
        </w:rPr>
      </w:pPr>
      <w:r>
        <w:rPr>
          <w:rFonts w:ascii="TrebuchetMS" w:hAnsi="TrebuchetMS" w:cs="TrebuchetMS"/>
          <w:color w:val="1D174F"/>
        </w:rPr>
        <w:br w:type="page"/>
      </w:r>
    </w:p>
    <w:p w14:paraId="64C79843" w14:textId="4B15095D" w:rsidR="00C1454B" w:rsidRPr="00E31BD4" w:rsidRDefault="00C1454B" w:rsidP="00E7458D">
      <w:pPr>
        <w:spacing w:line="276" w:lineRule="auto"/>
        <w:jc w:val="both"/>
        <w:outlineLvl w:val="0"/>
        <w:rPr>
          <w:rFonts w:asciiTheme="minorHAnsi" w:hAnsiTheme="minorHAnsi" w:cstheme="minorHAnsi"/>
          <w:color w:val="1D174F"/>
          <w:sz w:val="22"/>
          <w:szCs w:val="22"/>
        </w:rPr>
      </w:pPr>
      <w:r w:rsidRPr="004B4BAA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</w:t>
      </w:r>
      <w:r w:rsidR="000224B6" w:rsidRPr="004B4BAA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4B4BAA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5829385A" w14:textId="77777777" w:rsidR="00C1454B" w:rsidRPr="00E31BD4" w:rsidRDefault="00C1454B" w:rsidP="00E7458D">
      <w:pPr>
        <w:tabs>
          <w:tab w:val="left" w:pos="5895"/>
        </w:tabs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14:paraId="4063B1C2" w14:textId="77777777" w:rsidR="00C1454B" w:rsidRPr="00C45C19" w:rsidRDefault="00C1454B" w:rsidP="006B0D89">
      <w:pPr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4BA729E1" w14:textId="22BEB450" w:rsidR="00C1454B" w:rsidRPr="00C45C19" w:rsidRDefault="00C1454B" w:rsidP="006B0D8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45C19">
        <w:rPr>
          <w:rFonts w:asciiTheme="minorHAnsi" w:hAnsiTheme="minorHAnsi" w:cstheme="minorHAnsi"/>
          <w:b/>
          <w:sz w:val="22"/>
          <w:szCs w:val="22"/>
        </w:rPr>
        <w:t>Wykaz osób skierowanych przez Wykonawcę</w:t>
      </w:r>
    </w:p>
    <w:p w14:paraId="66FE84BD" w14:textId="77777777" w:rsidR="00C1454B" w:rsidRPr="00C45C19" w:rsidRDefault="00C1454B" w:rsidP="006B0D8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45C19">
        <w:rPr>
          <w:rFonts w:asciiTheme="minorHAnsi" w:hAnsiTheme="minorHAnsi" w:cstheme="minorHAnsi"/>
          <w:b/>
          <w:sz w:val="22"/>
          <w:szCs w:val="22"/>
        </w:rPr>
        <w:t>do realizacji zamówienia publicznego</w:t>
      </w:r>
    </w:p>
    <w:p w14:paraId="4D3724FF" w14:textId="77777777" w:rsidR="00C1454B" w:rsidRPr="00C45C19" w:rsidRDefault="00C1454B" w:rsidP="00E7458D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7931869" w14:textId="2620034F" w:rsidR="00C1454B" w:rsidRPr="00C45C19" w:rsidRDefault="00C1454B" w:rsidP="00E7458D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45C19">
        <w:rPr>
          <w:rFonts w:asciiTheme="minorHAnsi" w:hAnsiTheme="minorHAnsi" w:cstheme="minorHAnsi"/>
          <w:color w:val="000000"/>
          <w:sz w:val="22"/>
          <w:szCs w:val="22"/>
        </w:rPr>
        <w:t xml:space="preserve">Nazwa </w:t>
      </w:r>
      <w:r w:rsidR="00C45C19" w:rsidRPr="00C45C19">
        <w:rPr>
          <w:rFonts w:asciiTheme="minorHAnsi" w:hAnsiTheme="minorHAnsi" w:cstheme="minorHAnsi"/>
          <w:color w:val="000000"/>
          <w:sz w:val="22"/>
          <w:szCs w:val="22"/>
        </w:rPr>
        <w:t>Wykonawcy …</w:t>
      </w:r>
      <w:r w:rsidRPr="00C45C19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……………………………………...............................................................</w:t>
      </w:r>
    </w:p>
    <w:p w14:paraId="411C62D0" w14:textId="77777777" w:rsidR="00C1454B" w:rsidRPr="00C45C19" w:rsidRDefault="00C1454B" w:rsidP="00E7458D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907AA43" w14:textId="77777777" w:rsidR="00C1454B" w:rsidRPr="00C45C19" w:rsidRDefault="00C1454B" w:rsidP="00E7458D">
      <w:pPr>
        <w:pStyle w:val="Tekstpodstawowy32"/>
        <w:spacing w:line="276" w:lineRule="auto"/>
        <w:rPr>
          <w:rFonts w:asciiTheme="minorHAnsi" w:hAnsiTheme="minorHAnsi" w:cstheme="minorHAnsi"/>
          <w:color w:val="000000"/>
        </w:rPr>
      </w:pPr>
      <w:r w:rsidRPr="00C45C19">
        <w:rPr>
          <w:rFonts w:asciiTheme="minorHAnsi" w:hAnsiTheme="minorHAnsi" w:cstheme="minorHAnsi"/>
          <w:color w:val="000000"/>
        </w:rPr>
        <w:t>Adres Wykonawcy ………………………………………................................................................</w:t>
      </w:r>
    </w:p>
    <w:p w14:paraId="361BD157" w14:textId="77777777" w:rsidR="00C1454B" w:rsidRPr="00E31BD4" w:rsidRDefault="00C1454B" w:rsidP="00E7458D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31BD4">
        <w:rPr>
          <w:rFonts w:asciiTheme="minorHAnsi" w:hAnsiTheme="minorHAnsi" w:cstheme="minorHAnsi"/>
        </w:rPr>
        <w:tab/>
      </w:r>
      <w:r w:rsidRPr="00E31BD4">
        <w:rPr>
          <w:rFonts w:asciiTheme="minorHAnsi" w:hAnsiTheme="minorHAnsi" w:cstheme="minorHAnsi"/>
        </w:rPr>
        <w:tab/>
      </w:r>
      <w:r w:rsidRPr="00E31BD4">
        <w:rPr>
          <w:rFonts w:asciiTheme="minorHAnsi" w:hAnsiTheme="minorHAnsi" w:cstheme="minorHAnsi"/>
        </w:rPr>
        <w:tab/>
      </w:r>
      <w:r w:rsidRPr="00E31BD4">
        <w:rPr>
          <w:rFonts w:asciiTheme="minorHAnsi" w:hAnsiTheme="minorHAnsi" w:cstheme="minorHAnsi"/>
        </w:rPr>
        <w:tab/>
      </w:r>
      <w:r w:rsidRPr="00E31BD4">
        <w:rPr>
          <w:rFonts w:asciiTheme="minorHAnsi" w:hAnsiTheme="minorHAnsi" w:cstheme="minorHAnsi"/>
        </w:rPr>
        <w:tab/>
      </w:r>
      <w:r w:rsidRPr="00E31BD4">
        <w:rPr>
          <w:rFonts w:asciiTheme="minorHAnsi" w:hAnsiTheme="minorHAnsi" w:cstheme="minorHAnsi"/>
        </w:rPr>
        <w:tab/>
      </w:r>
    </w:p>
    <w:tbl>
      <w:tblPr>
        <w:tblW w:w="10065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2835"/>
        <w:gridCol w:w="2693"/>
        <w:gridCol w:w="1134"/>
      </w:tblGrid>
      <w:tr w:rsidR="00C1454B" w:rsidRPr="00E31BD4" w14:paraId="25D6D50B" w14:textId="77777777" w:rsidTr="00C45C1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AB9F7" w14:textId="77777777" w:rsidR="00C1454B" w:rsidRPr="00E31BD4" w:rsidRDefault="00C1454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31BD4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FD1DE2" w14:textId="77777777" w:rsidR="00C1454B" w:rsidRPr="00E31BD4" w:rsidRDefault="00C1454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31BD4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70492E" w14:textId="77777777" w:rsidR="00C1454B" w:rsidRPr="00E31BD4" w:rsidRDefault="00C1454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31BD4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B46100" w14:textId="77777777" w:rsidR="00C1454B" w:rsidRPr="00E31BD4" w:rsidRDefault="00C1454B" w:rsidP="00120E81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31BD4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F9F712" w14:textId="77777777" w:rsidR="00C1454B" w:rsidRPr="00E31BD4" w:rsidRDefault="00C1454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31BD4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83E9D" w14:textId="77777777" w:rsidR="00C1454B" w:rsidRPr="00E31BD4" w:rsidRDefault="00C1454B" w:rsidP="00E7458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E31BD4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</w:tr>
      <w:tr w:rsidR="00C1454B" w:rsidRPr="00E31BD4" w14:paraId="7EBEB107" w14:textId="77777777" w:rsidTr="00C45C1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B7CFD4" w14:textId="77777777" w:rsidR="00C1454B" w:rsidRPr="00E31BD4" w:rsidRDefault="00C1454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 w:rsidRPr="00E31BD4">
              <w:rPr>
                <w:rFonts w:asciiTheme="minorHAnsi" w:hAnsiTheme="minorHAnsi" w:cstheme="minorHAnsi"/>
                <w:sz w:val="20"/>
                <w:szCs w:val="22"/>
              </w:rPr>
              <w:t>Lp.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ACC0C5" w14:textId="77777777" w:rsidR="00C1454B" w:rsidRPr="009C37C4" w:rsidRDefault="00C1454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  <w:highlight w:val="yellow"/>
              </w:rPr>
            </w:pPr>
            <w:r w:rsidRPr="0046442C">
              <w:rPr>
                <w:rFonts w:asciiTheme="minorHAnsi" w:hAnsiTheme="minorHAnsi" w:cstheme="minorHAnsi"/>
                <w:sz w:val="20"/>
                <w:szCs w:val="22"/>
              </w:rPr>
              <w:t>Imię i Nazwisko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6C2DB8" w14:textId="77777777" w:rsidR="00C1454B" w:rsidRPr="0046442C" w:rsidRDefault="00C1454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 w:rsidRPr="0046442C">
              <w:rPr>
                <w:rFonts w:asciiTheme="minorHAnsi" w:hAnsiTheme="minorHAnsi" w:cstheme="minorHAnsi"/>
                <w:sz w:val="20"/>
                <w:szCs w:val="22"/>
              </w:rPr>
              <w:t>Proponowana funkcja przy realizacji zamówienia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22B1C1" w14:textId="77777777" w:rsidR="00C1454B" w:rsidRPr="0046442C" w:rsidRDefault="00C1454B" w:rsidP="00F9626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6442C">
              <w:rPr>
                <w:rFonts w:asciiTheme="minorHAnsi" w:hAnsiTheme="minorHAnsi" w:cstheme="minorHAnsi"/>
                <w:sz w:val="20"/>
                <w:szCs w:val="22"/>
              </w:rPr>
              <w:t xml:space="preserve">Kwalifikacje zawodowe, uprawnienia wydane przez ……… kiedy - podać </w:t>
            </w:r>
            <w:proofErr w:type="spellStart"/>
            <w:r w:rsidRPr="0046442C">
              <w:rPr>
                <w:rFonts w:asciiTheme="minorHAnsi" w:hAnsiTheme="minorHAnsi" w:cstheme="minorHAnsi"/>
                <w:sz w:val="20"/>
                <w:szCs w:val="22"/>
              </w:rPr>
              <w:t>dd,mm,rr</w:t>
            </w:r>
            <w:proofErr w:type="spellEnd"/>
            <w:r w:rsidRPr="0046442C">
              <w:rPr>
                <w:rFonts w:asciiTheme="minorHAnsi" w:hAnsiTheme="minorHAnsi" w:cstheme="minorHAnsi"/>
                <w:sz w:val="20"/>
                <w:szCs w:val="22"/>
              </w:rPr>
              <w:t>.  i ich zakres</w:t>
            </w:r>
          </w:p>
          <w:p w14:paraId="3409FEA6" w14:textId="77777777" w:rsidR="00C1454B" w:rsidRPr="0046442C" w:rsidRDefault="00C1454B" w:rsidP="00F96268">
            <w:pPr>
              <w:pStyle w:val="Tekstpodstawowy21"/>
              <w:spacing w:line="276" w:lineRule="auto"/>
              <w:rPr>
                <w:rFonts w:asciiTheme="minorHAnsi" w:hAnsiTheme="minorHAnsi" w:cstheme="minorHAnsi"/>
                <w:b w:val="0"/>
                <w:color w:val="auto"/>
              </w:rPr>
            </w:pPr>
            <w:r w:rsidRPr="0046442C">
              <w:rPr>
                <w:rFonts w:asciiTheme="minorHAnsi" w:hAnsiTheme="minorHAnsi" w:cstheme="minorHAnsi"/>
                <w:b w:val="0"/>
                <w:color w:val="auto"/>
              </w:rPr>
              <w:t>Doświadczenie wraz z podaniem nazwy zadania , nazwy inwestora, terminem ich realizacji oraz pełnioną funkcją w zakresie i na potwierdzenie spełnienia minimalnych warunków udziału w postępowaniu.</w:t>
            </w:r>
          </w:p>
          <w:p w14:paraId="7E7AEF5B" w14:textId="77777777" w:rsidR="00C1454B" w:rsidRPr="0046442C" w:rsidRDefault="00C1454B" w:rsidP="00F96268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6442C">
              <w:rPr>
                <w:rFonts w:asciiTheme="minorHAnsi" w:hAnsiTheme="minorHAnsi" w:cstheme="minorHAnsi"/>
                <w:sz w:val="20"/>
                <w:szCs w:val="22"/>
              </w:rPr>
              <w:t>Wykształcenie w zakresie i na potwierdzenie spełnienia minimalnych warunków udziału w postępowaniu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D7A15" w14:textId="5608046B" w:rsidR="00987AA5" w:rsidRDefault="00C1454B" w:rsidP="00F96268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6442C">
              <w:rPr>
                <w:rFonts w:asciiTheme="minorHAnsi" w:hAnsiTheme="minorHAnsi" w:cstheme="minorHAnsi"/>
                <w:sz w:val="20"/>
                <w:szCs w:val="20"/>
              </w:rPr>
              <w:t xml:space="preserve">Doświadczenie podlegające ocenie w kryterium „Doświadczenie </w:t>
            </w:r>
            <w:r w:rsidR="00F96268">
              <w:rPr>
                <w:rFonts w:asciiTheme="minorHAnsi" w:hAnsiTheme="minorHAnsi" w:cstheme="minorHAnsi"/>
                <w:sz w:val="20"/>
                <w:szCs w:val="20"/>
              </w:rPr>
              <w:t>inżyniera projektu</w:t>
            </w:r>
            <w:r w:rsidR="00987AA5">
              <w:rPr>
                <w:rFonts w:asciiTheme="minorHAnsi" w:hAnsiTheme="minorHAnsi" w:cstheme="minorHAnsi"/>
                <w:sz w:val="20"/>
                <w:szCs w:val="20"/>
              </w:rPr>
              <w:t>”</w:t>
            </w:r>
            <w:r w:rsidRPr="0046442C">
              <w:rPr>
                <w:rFonts w:asciiTheme="minorHAnsi" w:hAnsiTheme="minorHAnsi" w:cstheme="minorHAnsi"/>
                <w:sz w:val="20"/>
                <w:szCs w:val="20"/>
              </w:rPr>
              <w:t>, z podaniem nazwy zadania , nazw inwestora, terminu realizacji (od – do) oraz pełnioną funkcją</w:t>
            </w:r>
            <w:r w:rsidR="00987AA5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4A815391" w14:textId="77777777" w:rsidR="00C1454B" w:rsidRPr="0046442C" w:rsidRDefault="00C1454B" w:rsidP="00E7458D">
            <w:pPr>
              <w:spacing w:line="276" w:lineRule="auto"/>
              <w:jc w:val="both"/>
              <w:rPr>
                <w:rFonts w:asciiTheme="minorHAnsi" w:hAnsiTheme="minorHAnsi" w:cstheme="minorHAnsi"/>
                <w:spacing w:val="-4"/>
                <w:sz w:val="20"/>
                <w:szCs w:val="21"/>
              </w:rPr>
            </w:pPr>
            <w:r w:rsidRPr="0046442C">
              <w:rPr>
                <w:rFonts w:asciiTheme="minorHAnsi" w:hAnsiTheme="minorHAnsi" w:cstheme="minorHAnsi"/>
                <w:sz w:val="20"/>
                <w:szCs w:val="20"/>
              </w:rPr>
              <w:t>na potwierdzenie wykazanego w ofercie doświadczenia podlegającego ocenie, wartości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B6A5" w14:textId="77777777" w:rsidR="00C1454B" w:rsidRPr="00E31BD4" w:rsidRDefault="00C1454B" w:rsidP="00E7458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E31BD4">
              <w:rPr>
                <w:rFonts w:asciiTheme="minorHAnsi" w:hAnsiTheme="minorHAnsi" w:cstheme="minorHAnsi"/>
                <w:spacing w:val="-4"/>
                <w:sz w:val="20"/>
                <w:szCs w:val="21"/>
              </w:rPr>
              <w:t>Podstawa dysponowania*</w:t>
            </w:r>
          </w:p>
        </w:tc>
      </w:tr>
      <w:tr w:rsidR="00C1454B" w:rsidRPr="00E31BD4" w14:paraId="1C7870E6" w14:textId="77777777" w:rsidTr="00C45C1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9A589E" w14:textId="77777777" w:rsidR="00C1454B" w:rsidRPr="00E31BD4" w:rsidRDefault="00C1454B" w:rsidP="00E7458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E31BD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6A7FF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7D28F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56128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D37FC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9B382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1454B" w:rsidRPr="00E31BD4" w14:paraId="13D38295" w14:textId="77777777" w:rsidTr="00C45C1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FE5F8" w14:textId="77777777" w:rsidR="00C1454B" w:rsidRPr="00E31BD4" w:rsidRDefault="00C1454B" w:rsidP="00E7458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E31BD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7640B2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CD232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8805D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12C1B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5C3C1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1454B" w:rsidRPr="00E31BD4" w14:paraId="202D947E" w14:textId="77777777" w:rsidTr="00C45C1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53BD6" w14:textId="77777777" w:rsidR="00C1454B" w:rsidRPr="00E31BD4" w:rsidRDefault="00C1454B" w:rsidP="00E7458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E31BD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1552F0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BA4FE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957C04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373D4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65B4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1454B" w:rsidRPr="00E31BD4" w14:paraId="3D902B3A" w14:textId="77777777" w:rsidTr="00C45C1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6610C" w14:textId="77777777" w:rsidR="00C1454B" w:rsidRPr="00E31BD4" w:rsidRDefault="00C1454B" w:rsidP="00E7458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E31BD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5B078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AFE4C2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78F04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664A32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2D6B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1454B" w:rsidRPr="00E31BD4" w14:paraId="68B9A240" w14:textId="77777777" w:rsidTr="00C45C1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7233D" w14:textId="77777777" w:rsidR="00C1454B" w:rsidRPr="00E31BD4" w:rsidRDefault="00C1454B" w:rsidP="00E7458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E31BD4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FCCD3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1A98C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2331B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F6514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59B0A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1454B" w:rsidRPr="00E31BD4" w14:paraId="06DF95FF" w14:textId="77777777" w:rsidTr="00C45C1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92665D" w14:textId="77777777" w:rsidR="00C1454B" w:rsidRPr="00E31BD4" w:rsidRDefault="00C1454B" w:rsidP="00E7458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E31BD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6DD3F3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90D22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29B4EE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0EF7A8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E922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1454B" w:rsidRPr="00E31BD4" w14:paraId="2A74E4A8" w14:textId="77777777" w:rsidTr="00C45C1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A068B" w14:textId="77777777" w:rsidR="00C1454B" w:rsidRPr="00E31BD4" w:rsidRDefault="00C1454B" w:rsidP="00E7458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E31BD4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9D119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77450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45FECC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CBADE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9998F" w14:textId="77777777" w:rsidR="00C1454B" w:rsidRPr="00E31BD4" w:rsidRDefault="00C1454B" w:rsidP="00E7458D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174D579" w14:textId="77777777" w:rsidR="00C1454B" w:rsidRDefault="00C1454B" w:rsidP="00E7458D">
      <w:pPr>
        <w:spacing w:line="276" w:lineRule="auto"/>
        <w:jc w:val="both"/>
        <w:rPr>
          <w:rFonts w:ascii="Calibri" w:hAnsi="Calibri" w:cs="Calibri"/>
        </w:rPr>
      </w:pPr>
    </w:p>
    <w:p w14:paraId="7CBF0D74" w14:textId="77777777" w:rsidR="00C45C19" w:rsidRPr="0069310C" w:rsidRDefault="00C1454B" w:rsidP="00E7458D">
      <w:pPr>
        <w:spacing w:before="102" w:line="276" w:lineRule="auto"/>
        <w:ind w:left="4248"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color w:val="000000"/>
          <w:sz w:val="20"/>
          <w:szCs w:val="20"/>
        </w:rPr>
        <w:tab/>
      </w:r>
      <w:r>
        <w:rPr>
          <w:rFonts w:ascii="Calibri" w:hAnsi="Calibri" w:cs="Calibri"/>
          <w:color w:val="000000"/>
          <w:sz w:val="20"/>
          <w:szCs w:val="20"/>
        </w:rPr>
        <w:tab/>
      </w:r>
      <w:r>
        <w:rPr>
          <w:rFonts w:ascii="Calibri" w:hAnsi="Calibri" w:cs="Calibri"/>
          <w:color w:val="000000"/>
          <w:sz w:val="20"/>
          <w:szCs w:val="20"/>
        </w:rPr>
        <w:tab/>
      </w:r>
      <w:r>
        <w:rPr>
          <w:rFonts w:ascii="Calibri" w:hAnsi="Calibri" w:cs="Calibri"/>
          <w:color w:val="000000"/>
          <w:sz w:val="20"/>
          <w:szCs w:val="20"/>
        </w:rPr>
        <w:tab/>
      </w:r>
      <w:r>
        <w:rPr>
          <w:rFonts w:ascii="Calibri" w:hAnsi="Calibri" w:cs="Calibri"/>
          <w:color w:val="000000"/>
          <w:sz w:val="20"/>
          <w:szCs w:val="20"/>
        </w:rPr>
        <w:tab/>
      </w:r>
      <w:r>
        <w:rPr>
          <w:rFonts w:ascii="Calibri" w:hAnsi="Calibri" w:cs="Calibri"/>
          <w:color w:val="000000"/>
          <w:sz w:val="20"/>
          <w:szCs w:val="20"/>
        </w:rPr>
        <w:tab/>
      </w:r>
      <w:r w:rsidR="00C45C19" w:rsidRPr="0069310C">
        <w:rPr>
          <w:rFonts w:asciiTheme="minorHAnsi" w:hAnsiTheme="minorHAnsi" w:cstheme="minorHAnsi"/>
          <w:sz w:val="22"/>
          <w:szCs w:val="22"/>
        </w:rPr>
        <w:t>…………………………………….</w:t>
      </w:r>
    </w:p>
    <w:p w14:paraId="48741772" w14:textId="77777777" w:rsidR="00C45C19" w:rsidRDefault="00C45C19" w:rsidP="00E7458D">
      <w:pPr>
        <w:spacing w:line="276" w:lineRule="auto"/>
        <w:ind w:left="4956"/>
        <w:jc w:val="both"/>
        <w:rPr>
          <w:rFonts w:ascii="Calibri" w:hAnsi="Calibri" w:cs="Calibri"/>
          <w:sz w:val="16"/>
          <w:szCs w:val="16"/>
        </w:rPr>
      </w:pPr>
      <w:r w:rsidRPr="002D4175">
        <w:rPr>
          <w:rFonts w:ascii="Calibri" w:hAnsi="Calibri"/>
          <w:sz w:val="16"/>
          <w:szCs w:val="16"/>
        </w:rPr>
        <w:t>podpis lub podpisy osoby lub osób upoważnionych do reprezentowania wykonawcy</w:t>
      </w:r>
      <w:r w:rsidRPr="002D4175">
        <w:rPr>
          <w:rFonts w:ascii="Calibri" w:hAnsi="Calibri" w:cs="Calibri"/>
          <w:sz w:val="16"/>
          <w:szCs w:val="16"/>
        </w:rPr>
        <w:t xml:space="preserve"> w formie kwalifikowanego podpisu elektronicznego</w:t>
      </w:r>
    </w:p>
    <w:p w14:paraId="28B45771" w14:textId="77777777" w:rsidR="00C45C19" w:rsidRPr="004A5E26" w:rsidRDefault="00C45C19" w:rsidP="00E7458D">
      <w:pPr>
        <w:suppressAutoHyphens/>
        <w:spacing w:line="276" w:lineRule="auto"/>
        <w:jc w:val="both"/>
        <w:rPr>
          <w:rFonts w:eastAsiaTheme="majorEastAsia" w:cstheme="majorBidi"/>
          <w:color w:val="000000"/>
          <w:sz w:val="21"/>
          <w:szCs w:val="21"/>
        </w:rPr>
      </w:pPr>
    </w:p>
    <w:p w14:paraId="6D158843" w14:textId="298B5A87" w:rsidR="00C1454B" w:rsidRDefault="00C1454B" w:rsidP="00E7458D">
      <w:pPr>
        <w:spacing w:line="276" w:lineRule="auto"/>
        <w:ind w:left="5187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6E196CC5" w14:textId="7FBF9A8E" w:rsidR="00C1454B" w:rsidRDefault="00C1454B" w:rsidP="00E7458D">
      <w:pPr>
        <w:tabs>
          <w:tab w:val="left" w:pos="426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* wypełnić należy tylko jeśli W</w:t>
      </w:r>
      <w:r>
        <w:rPr>
          <w:rStyle w:val="Odwoaniedokomentarza2"/>
          <w:rFonts w:ascii="Calibri" w:hAnsi="Calibri" w:cs="Calibri"/>
          <w:sz w:val="20"/>
          <w:szCs w:val="20"/>
        </w:rPr>
        <w:t>y</w:t>
      </w:r>
      <w:r>
        <w:rPr>
          <w:rFonts w:ascii="Calibri" w:hAnsi="Calibri" w:cs="Calibri"/>
          <w:sz w:val="20"/>
          <w:szCs w:val="20"/>
        </w:rPr>
        <w:t xml:space="preserve">konawca przy wykonywaniu zamówienia, będzie polegać na osobach zdolnych do </w:t>
      </w:r>
      <w:r w:rsidR="00C45C19">
        <w:rPr>
          <w:rFonts w:ascii="Calibri" w:hAnsi="Calibri" w:cs="Calibri"/>
          <w:sz w:val="20"/>
          <w:szCs w:val="20"/>
        </w:rPr>
        <w:t>wykonania zamówienia</w:t>
      </w:r>
      <w:r>
        <w:rPr>
          <w:rFonts w:ascii="Calibri" w:hAnsi="Calibri" w:cs="Calibri"/>
          <w:sz w:val="20"/>
          <w:szCs w:val="20"/>
        </w:rPr>
        <w:t xml:space="preserve"> innych podmiotów.</w:t>
      </w:r>
    </w:p>
    <w:p w14:paraId="1EF3F19D" w14:textId="77777777" w:rsidR="00651F71" w:rsidRDefault="00651F71" w:rsidP="00E7458D">
      <w:pPr>
        <w:tabs>
          <w:tab w:val="left" w:pos="426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0D777CF9" w14:textId="77777777" w:rsidR="00651F71" w:rsidRDefault="00651F71" w:rsidP="00E7458D">
      <w:pPr>
        <w:tabs>
          <w:tab w:val="left" w:pos="426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35AB9B30" w14:textId="77777777" w:rsidR="00651F71" w:rsidRDefault="00651F71" w:rsidP="00E7458D">
      <w:pPr>
        <w:tabs>
          <w:tab w:val="left" w:pos="426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1F73F81C" w14:textId="77777777" w:rsidR="00622725" w:rsidRDefault="00622725" w:rsidP="00E7458D">
      <w:pPr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br w:type="page"/>
      </w:r>
    </w:p>
    <w:p w14:paraId="136D4F57" w14:textId="5EF606E9" w:rsidR="00651F71" w:rsidRDefault="00651F71" w:rsidP="00E7458D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lastRenderedPageBreak/>
        <w:t>KLAUZULA INFORMACYJNA DLA OSÓB ODPOWIEDZIALNYCH ZA PRAWIDŁOWĄ REALIZACJĘ ZAWARTEJ PRZEZ PREZYDENTA MIASTA KATOWICE UMOWY/POROZUMIENIA</w:t>
      </w:r>
    </w:p>
    <w:p w14:paraId="63897A58" w14:textId="77777777" w:rsidR="00651F71" w:rsidRPr="00B62048" w:rsidRDefault="00651F71" w:rsidP="00E7458D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C277596" w14:textId="77777777" w:rsidR="00651F71" w:rsidRPr="00B62048" w:rsidRDefault="00651F71" w:rsidP="00E7458D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zwanego dalej RODO – informujemy, że: </w:t>
      </w:r>
    </w:p>
    <w:p w14:paraId="00D6B963" w14:textId="77777777" w:rsidR="00651F71" w:rsidRDefault="00651F71" w:rsidP="00E7458D">
      <w:pPr>
        <w:autoSpaceDE w:val="0"/>
        <w:autoSpaceDN w:val="0"/>
        <w:adjustRightInd w:val="0"/>
        <w:spacing w:after="39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0D48465" w14:textId="2179A8A2" w:rsidR="00651F71" w:rsidRDefault="00651F71" w:rsidP="00E7458D">
      <w:pPr>
        <w:autoSpaceDE w:val="0"/>
        <w:autoSpaceDN w:val="0"/>
        <w:adjustRightInd w:val="0"/>
        <w:spacing w:after="39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1. Administratorem Pani/Pana danych osobowych jest Prezydent Miasta Katowice, ul. Młyńska 4, 40-098 Katowice, e-mail: </w:t>
      </w:r>
      <w:r w:rsidRPr="00B62048">
        <w:rPr>
          <w:rFonts w:ascii="Calibri" w:hAnsi="Calibri" w:cs="Calibri"/>
          <w:color w:val="0462C1"/>
          <w:sz w:val="22"/>
          <w:szCs w:val="22"/>
        </w:rPr>
        <w:t>urzad_miasta@katowice.eu</w:t>
      </w:r>
      <w:r w:rsidRPr="00B62048">
        <w:rPr>
          <w:rFonts w:ascii="Calibri" w:hAnsi="Calibri" w:cs="Calibri"/>
          <w:color w:val="000000"/>
          <w:sz w:val="22"/>
          <w:szCs w:val="22"/>
        </w:rPr>
        <w:t xml:space="preserve">; </w:t>
      </w:r>
    </w:p>
    <w:p w14:paraId="33E7FE18" w14:textId="77777777" w:rsidR="00651F71" w:rsidRDefault="00651F71" w:rsidP="00844BC1">
      <w:pPr>
        <w:numPr>
          <w:ilvl w:val="1"/>
          <w:numId w:val="69"/>
        </w:numPr>
        <w:autoSpaceDE w:val="0"/>
        <w:autoSpaceDN w:val="0"/>
        <w:adjustRightInd w:val="0"/>
        <w:spacing w:after="39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2. Prezydent Miasta Katowice wyznaczył Inspektora Ochrony Danych, z którym może się Pani/Pan skontaktować w sprawach związanych z ochroną danych osobowych, w następujący sposób: </w:t>
      </w:r>
    </w:p>
    <w:p w14:paraId="660BABAB" w14:textId="77777777" w:rsidR="00651F71" w:rsidRPr="00B62048" w:rsidRDefault="00651F71" w:rsidP="00844BC1">
      <w:pPr>
        <w:numPr>
          <w:ilvl w:val="1"/>
          <w:numId w:val="69"/>
        </w:numPr>
        <w:autoSpaceDE w:val="0"/>
        <w:autoSpaceDN w:val="0"/>
        <w:adjustRightInd w:val="0"/>
        <w:spacing w:after="39" w:line="276" w:lineRule="auto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a. pod adresem poczty elektronicznej iod@katowice.eu, </w:t>
      </w:r>
    </w:p>
    <w:p w14:paraId="02ABE2F6" w14:textId="4F0582D9" w:rsidR="00651F71" w:rsidRPr="00C45C19" w:rsidRDefault="00651F71" w:rsidP="00844BC1">
      <w:pPr>
        <w:numPr>
          <w:ilvl w:val="1"/>
          <w:numId w:val="6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b. pisemnie na adres siedziby Administratora. </w:t>
      </w:r>
    </w:p>
    <w:p w14:paraId="7476D0FA" w14:textId="43C29B30" w:rsidR="00651F71" w:rsidRPr="00C45C19" w:rsidRDefault="00651F71" w:rsidP="00844BC1">
      <w:pPr>
        <w:numPr>
          <w:ilvl w:val="1"/>
          <w:numId w:val="69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3. Pani/Pana dane osobowe przetwarzane będą w celu prawidłowej realizacji umowy/porozumienia zawartego przez Prezydenta Miasta Katowice na podstawie art. 6 ust. 1 lit. f RODO tj. prawnie uzasadnionego interesu administratora oraz art. 6 ust. 1 lit. e RODO tj. wykonywania zadania realizowanego w interesie publicznym lub w ramach sprawowania władzy publicznej. </w:t>
      </w:r>
    </w:p>
    <w:p w14:paraId="0D3BF87D" w14:textId="77777777" w:rsidR="00651F71" w:rsidRDefault="00651F71" w:rsidP="00844BC1">
      <w:pPr>
        <w:numPr>
          <w:ilvl w:val="1"/>
          <w:numId w:val="69"/>
        </w:numPr>
        <w:autoSpaceDE w:val="0"/>
        <w:autoSpaceDN w:val="0"/>
        <w:adjustRightInd w:val="0"/>
        <w:spacing w:after="39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4. Przetwarzamy następujące kategorie Pani/Pana danych osobowych: </w:t>
      </w:r>
    </w:p>
    <w:p w14:paraId="50B89C04" w14:textId="77777777" w:rsidR="00651F71" w:rsidRPr="00B62048" w:rsidRDefault="00651F71" w:rsidP="00844BC1">
      <w:pPr>
        <w:numPr>
          <w:ilvl w:val="1"/>
          <w:numId w:val="69"/>
        </w:numPr>
        <w:autoSpaceDE w:val="0"/>
        <w:autoSpaceDN w:val="0"/>
        <w:adjustRightInd w:val="0"/>
        <w:spacing w:after="39" w:line="276" w:lineRule="auto"/>
        <w:ind w:left="426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a. imię i nazwisko, </w:t>
      </w:r>
    </w:p>
    <w:p w14:paraId="55461FAA" w14:textId="77777777" w:rsidR="00651F71" w:rsidRPr="00B62048" w:rsidRDefault="00651F71" w:rsidP="00844BC1">
      <w:pPr>
        <w:numPr>
          <w:ilvl w:val="1"/>
          <w:numId w:val="69"/>
        </w:numPr>
        <w:autoSpaceDE w:val="0"/>
        <w:autoSpaceDN w:val="0"/>
        <w:adjustRightInd w:val="0"/>
        <w:spacing w:after="39" w:line="276" w:lineRule="auto"/>
        <w:ind w:left="426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b. stanowisko, </w:t>
      </w:r>
    </w:p>
    <w:p w14:paraId="7E39B145" w14:textId="77777777" w:rsidR="00651F71" w:rsidRPr="00B62048" w:rsidRDefault="00651F71" w:rsidP="00844BC1">
      <w:pPr>
        <w:numPr>
          <w:ilvl w:val="1"/>
          <w:numId w:val="69"/>
        </w:numPr>
        <w:autoSpaceDE w:val="0"/>
        <w:autoSpaceDN w:val="0"/>
        <w:adjustRightInd w:val="0"/>
        <w:spacing w:after="39" w:line="276" w:lineRule="auto"/>
        <w:ind w:left="426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c. adres e-mail, </w:t>
      </w:r>
    </w:p>
    <w:p w14:paraId="06528F38" w14:textId="77777777" w:rsidR="00651F71" w:rsidRPr="00B62048" w:rsidRDefault="00651F71" w:rsidP="00844BC1">
      <w:pPr>
        <w:numPr>
          <w:ilvl w:val="1"/>
          <w:numId w:val="69"/>
        </w:numPr>
        <w:autoSpaceDE w:val="0"/>
        <w:autoSpaceDN w:val="0"/>
        <w:adjustRightInd w:val="0"/>
        <w:spacing w:after="39" w:line="276" w:lineRule="auto"/>
        <w:ind w:left="426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d. numer telefonu, </w:t>
      </w:r>
    </w:p>
    <w:p w14:paraId="2D34FC84" w14:textId="3DC00B1F" w:rsidR="00651F71" w:rsidRPr="00C45C19" w:rsidRDefault="00651F71" w:rsidP="00844BC1">
      <w:pPr>
        <w:numPr>
          <w:ilvl w:val="1"/>
          <w:numId w:val="69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e. inne dane, jeśli takie zostały ujawnione. </w:t>
      </w:r>
    </w:p>
    <w:p w14:paraId="6D1067BF" w14:textId="1CEF5710" w:rsidR="00651F71" w:rsidRPr="00C45C19" w:rsidRDefault="00651F71" w:rsidP="00844BC1">
      <w:pPr>
        <w:numPr>
          <w:ilvl w:val="1"/>
          <w:numId w:val="69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5. Pana/Pani dane osobowe nie będą udostępniane innym odbiorcom, z wyłączeniem podmiotów uprawnionych do ich przetwarzania na podstawie przepisów prawa. </w:t>
      </w:r>
    </w:p>
    <w:p w14:paraId="3A3BBD78" w14:textId="03F52DD5" w:rsidR="00651F71" w:rsidRPr="00C45C19" w:rsidRDefault="00651F71" w:rsidP="00844BC1">
      <w:pPr>
        <w:numPr>
          <w:ilvl w:val="1"/>
          <w:numId w:val="69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6. Pana/Pani dane osobowe będą przetwarzane przez okres realizacji umowy/porozumienia a następnie przez czas wynikający z przepisów prawa, w tym przepisów dotyczących archiwizacji akt. </w:t>
      </w:r>
    </w:p>
    <w:p w14:paraId="6008D25D" w14:textId="7852E5BE" w:rsidR="00651F71" w:rsidRPr="00C45C19" w:rsidRDefault="00651F71" w:rsidP="00844BC1">
      <w:pPr>
        <w:numPr>
          <w:ilvl w:val="1"/>
          <w:numId w:val="69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7. Przysługuje Pani/Panu prawo żądania dostępu do treści swoich danych osobowych, ich sprostowania, usunięcia, ograniczenia przetwarzania oraz wniesienia sprzeciwu wobec przetwarzania. </w:t>
      </w:r>
    </w:p>
    <w:p w14:paraId="0969E7BC" w14:textId="7768116A" w:rsidR="00651F71" w:rsidRPr="00C45C19" w:rsidRDefault="00651F71" w:rsidP="00844BC1">
      <w:pPr>
        <w:numPr>
          <w:ilvl w:val="1"/>
          <w:numId w:val="69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8. Posiada Pani/Pan prawo wniesienia skargi do organu nadzorczego, gdy uzna Pani/Pan, że przetwarzanie Pani/Pana danych osobowych narusza przepisy RODO zgodnie z art. 77 na adres Prezesa Urzędu Ochrony Danych Osobowych, ul. Stawki 2, 00-193 Warszawa. </w:t>
      </w:r>
    </w:p>
    <w:p w14:paraId="780DF13E" w14:textId="679CFD10" w:rsidR="00651F71" w:rsidRPr="00C45C19" w:rsidRDefault="00651F71" w:rsidP="00844BC1">
      <w:pPr>
        <w:numPr>
          <w:ilvl w:val="1"/>
          <w:numId w:val="69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9. Źródłem pochodzenia danych osobowych jest umowa/porozumienie zawarte przez Prezydenta Miasta Katowice, w której został Pani/Pan wskazany jako osoba odpowiedzialna za prawidłową realizację umowy/porozumienia. </w:t>
      </w:r>
    </w:p>
    <w:p w14:paraId="49ECDA33" w14:textId="77777777" w:rsidR="00651F71" w:rsidRPr="00B62048" w:rsidRDefault="00651F71" w:rsidP="00844BC1">
      <w:pPr>
        <w:numPr>
          <w:ilvl w:val="1"/>
          <w:numId w:val="69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10. Podane przez Pana/Panią dane osobowe nie będą wykorzystywane do zautomatyzowanego podejmowania decyzji, w tym profilowania, o którym mowa w art. 22 RODO. </w:t>
      </w:r>
    </w:p>
    <w:p w14:paraId="0307D7FF" w14:textId="77777777" w:rsidR="00622725" w:rsidRDefault="00622725" w:rsidP="00E7458D">
      <w:pPr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br w:type="page"/>
      </w:r>
    </w:p>
    <w:p w14:paraId="1E7BA7FA" w14:textId="7AAE127A" w:rsidR="00651F71" w:rsidRDefault="00651F71" w:rsidP="00E7458D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lastRenderedPageBreak/>
        <w:t>KLAUZULA INFORMACYJNA DLA OSÓB ZAWIERAJĄCYCH UMOWĘ/POROZUMIENIE Z PREZYDENTEM MIASTA KATOWICE</w:t>
      </w:r>
    </w:p>
    <w:p w14:paraId="08E7E64F" w14:textId="77777777" w:rsidR="00651F71" w:rsidRPr="00B62048" w:rsidRDefault="00651F71" w:rsidP="00E7458D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37B18ED" w14:textId="77777777" w:rsidR="00651F71" w:rsidRPr="00B62048" w:rsidRDefault="00651F71" w:rsidP="00E7458D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Zgodnie z art. 13 ust. 1 i 2 oraz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zwanego dalej RODO – informujemy, że: </w:t>
      </w:r>
    </w:p>
    <w:p w14:paraId="647806B9" w14:textId="77777777" w:rsidR="00651F71" w:rsidRPr="00B62048" w:rsidRDefault="00651F71" w:rsidP="00E7458D">
      <w:pPr>
        <w:autoSpaceDE w:val="0"/>
        <w:autoSpaceDN w:val="0"/>
        <w:adjustRightInd w:val="0"/>
        <w:spacing w:after="39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1. Administratorem Pani/Pana danych osobowych jest Prezydent Miasta Katowice, ul. Młyńska 4, 40-098 Katowice, e-mail: </w:t>
      </w:r>
      <w:r w:rsidRPr="00B62048">
        <w:rPr>
          <w:rFonts w:ascii="Calibri" w:hAnsi="Calibri" w:cs="Calibri"/>
          <w:color w:val="0462C1"/>
          <w:sz w:val="22"/>
          <w:szCs w:val="22"/>
        </w:rPr>
        <w:t>urzad_miasta@katowice.eu</w:t>
      </w:r>
      <w:r w:rsidRPr="00B62048">
        <w:rPr>
          <w:rFonts w:ascii="Calibri" w:hAnsi="Calibri" w:cs="Calibri"/>
          <w:color w:val="000000"/>
          <w:sz w:val="22"/>
          <w:szCs w:val="22"/>
        </w:rPr>
        <w:t xml:space="preserve">; </w:t>
      </w:r>
    </w:p>
    <w:p w14:paraId="6BA6E41C" w14:textId="77777777" w:rsidR="00651F71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after="39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C89FE81" w14:textId="77777777" w:rsidR="00651F71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after="39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2. Prezydent Miasta Katowice wyznaczył Inspektora Ochrony Danych, z którym może się Pani/Pan skontaktować w sprawach związanych z ochroną danych osobowych, w następujący sposób: </w:t>
      </w:r>
    </w:p>
    <w:p w14:paraId="54F59046" w14:textId="77777777" w:rsidR="00651F71" w:rsidRPr="00B62048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after="39" w:line="276" w:lineRule="auto"/>
        <w:ind w:left="567" w:hanging="567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a. pod adresem poczty elektronicznej iod@katowice.eu, </w:t>
      </w:r>
    </w:p>
    <w:p w14:paraId="6BACBF8B" w14:textId="77777777" w:rsidR="00651F71" w:rsidRPr="00B62048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b. pisemnie na adres siedziby Administratora. </w:t>
      </w:r>
    </w:p>
    <w:p w14:paraId="5D3D29D6" w14:textId="77777777" w:rsidR="00651F71" w:rsidRPr="00B62048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E7AD7C7" w14:textId="77777777" w:rsidR="00651F71" w:rsidRPr="00B62048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3. Pani/Pana dane osobowe przetwarzane będą w celu skutecznego zawarcia umowy/porozumienia przez Prezydenta Miasta Katowice na podstawie art. 6 ust. 1 lit. b RODO tj. przetwarzania niezbędnego do wykonania umowy/porozumienia oraz art. 6 ust. 1 lit. c RODO tj. wypełnienia obowiązku prawnego ciążącego na administratorze. </w:t>
      </w:r>
    </w:p>
    <w:p w14:paraId="19B4A963" w14:textId="77777777" w:rsidR="00651F71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after="37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2D3085E" w14:textId="77777777" w:rsidR="00651F71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after="37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>4. Przetwarzamy następujące kategorie Pani/Pana danych osobowych:</w:t>
      </w:r>
    </w:p>
    <w:p w14:paraId="34F4C9FA" w14:textId="77777777" w:rsidR="00651F71" w:rsidRPr="00B62048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after="37" w:line="276" w:lineRule="auto"/>
        <w:ind w:left="567" w:hanging="567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a. imię i nazwisko, </w:t>
      </w:r>
    </w:p>
    <w:p w14:paraId="2DF54EC4" w14:textId="77777777" w:rsidR="00651F71" w:rsidRPr="00B62048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after="37" w:line="276" w:lineRule="auto"/>
        <w:ind w:left="567" w:hanging="567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b. stanowisko/funkcja, </w:t>
      </w:r>
    </w:p>
    <w:p w14:paraId="36DB91F7" w14:textId="77777777" w:rsidR="00651F71" w:rsidRPr="00B62048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c. inne dane, jeśli takie zostały ujawnione. </w:t>
      </w:r>
    </w:p>
    <w:p w14:paraId="207B85A0" w14:textId="77777777" w:rsidR="00651F71" w:rsidRPr="00B62048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3DC21D3F" w14:textId="77777777" w:rsidR="00651F71" w:rsidRPr="00B62048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5. Pana/Pani dane osobowe nie będą udostępniane innym odbiorcom, z wyłączeniem podmiotów uprawnionych do ich przetwarzania na podstawie przepisów prawa. </w:t>
      </w:r>
    </w:p>
    <w:p w14:paraId="5AE8D6B9" w14:textId="77777777" w:rsidR="00651F71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31825312" w14:textId="77777777" w:rsidR="00651F71" w:rsidRPr="00B62048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6. Pana/Pani dane osobowe będą przetwarzane przez okres realizacji umowy/porozumienia a następnie przez czas wynikający z przepisów prawa, w tym przepisów dotyczących archiwizacji akt. </w:t>
      </w:r>
    </w:p>
    <w:p w14:paraId="6FB9A789" w14:textId="77777777" w:rsidR="00651F71" w:rsidRPr="00B62048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7. Przysługuje Pani/Panu prawo żądania dostępu do treści swoich danych osobowych, ich sprostowania, usunięcia oraz ograniczenia przetwarzania. </w:t>
      </w:r>
    </w:p>
    <w:p w14:paraId="405D3658" w14:textId="77777777" w:rsidR="00651F71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2FAA64F" w14:textId="77777777" w:rsidR="00651F71" w:rsidRPr="00B62048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8. Posiada Pani/Pan prawo wniesienia skargi do organu nadzorczego, gdy uzna Pani/Pan, że przetwarzanie Pani/Pana danych osobowych narusza przepisy RODO zgodnie z art. 77 na adres Prezesa Urzędu Ochrony Danych Osobowych, ul. Stawki 2, 00-193 Warszawa. </w:t>
      </w:r>
    </w:p>
    <w:p w14:paraId="74CB0474" w14:textId="77777777" w:rsidR="00651F71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B76DB97" w14:textId="77777777" w:rsidR="00651F71" w:rsidRPr="00B62048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9. Źródłem pochodzenia danych osobowych jest umowa/porozumienie zawarte przez Prezydenta Miasta Katowice, w której został Pani/Pan wskazany jako osoba uprawniona do zawarcia umowy/porozumienia. </w:t>
      </w:r>
    </w:p>
    <w:p w14:paraId="09D2F6AB" w14:textId="77777777" w:rsidR="00651F71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D4DA42E" w14:textId="77777777" w:rsidR="00651F71" w:rsidRPr="00B62048" w:rsidRDefault="00651F71" w:rsidP="00844BC1">
      <w:pPr>
        <w:numPr>
          <w:ilvl w:val="1"/>
          <w:numId w:val="70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62048">
        <w:rPr>
          <w:rFonts w:ascii="Calibri" w:hAnsi="Calibri" w:cs="Calibri"/>
          <w:color w:val="000000"/>
          <w:sz w:val="22"/>
          <w:szCs w:val="22"/>
        </w:rPr>
        <w:t xml:space="preserve">10. Podane przez Pana/Panią dane osobowe nie będą wykorzystywane do zautomatyzowanego podejmowania decyzji, w tym profilowania, o którym mowa w art. 22 RODO. </w:t>
      </w:r>
    </w:p>
    <w:p w14:paraId="606EBA46" w14:textId="77777777" w:rsidR="00C1454B" w:rsidRDefault="00C1454B" w:rsidP="00E7458D">
      <w:pPr>
        <w:tabs>
          <w:tab w:val="left" w:pos="426"/>
        </w:tabs>
        <w:spacing w:line="276" w:lineRule="auto"/>
        <w:jc w:val="both"/>
        <w:rPr>
          <w:rFonts w:ascii="Calibri" w:hAnsi="Calibri"/>
          <w:strike/>
          <w:color w:val="FF0000"/>
          <w:sz w:val="22"/>
          <w:szCs w:val="22"/>
        </w:rPr>
      </w:pPr>
    </w:p>
    <w:p w14:paraId="12ED0140" w14:textId="77777777" w:rsidR="00C1454B" w:rsidRDefault="00C1454B" w:rsidP="00E7458D">
      <w:pPr>
        <w:spacing w:line="276" w:lineRule="auto"/>
        <w:jc w:val="both"/>
        <w:rPr>
          <w:rFonts w:ascii="Calibri" w:hAnsi="Calibri"/>
          <w:b/>
          <w:bCs/>
          <w:sz w:val="22"/>
          <w:szCs w:val="22"/>
        </w:rPr>
      </w:pPr>
    </w:p>
    <w:sectPr w:rsidR="00C1454B" w:rsidSect="00A262C1">
      <w:headerReference w:type="default" r:id="rId10"/>
      <w:footerReference w:type="default" r:id="rId11"/>
      <w:pgSz w:w="11906" w:h="16838"/>
      <w:pgMar w:top="1134" w:right="141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A61B0" w14:textId="77777777" w:rsidR="007A3964" w:rsidRDefault="007A3964" w:rsidP="00E2089C">
      <w:r>
        <w:separator/>
      </w:r>
    </w:p>
  </w:endnote>
  <w:endnote w:type="continuationSeparator" w:id="0">
    <w:p w14:paraId="7B676B25" w14:textId="77777777" w:rsidR="007A3964" w:rsidRDefault="007A3964" w:rsidP="00E20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MS">
    <w:altName w:val="Cambria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MS-Bold">
    <w:altName w:val="Cambria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936528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0BAA0D0F" w14:textId="77777777" w:rsidR="00A4205D" w:rsidRPr="003A0AA8" w:rsidRDefault="00A4205D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3A0AA8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3A0AA8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3A0AA8">
          <w:rPr>
            <w:rFonts w:asciiTheme="minorHAnsi" w:hAnsiTheme="minorHAnsi" w:cstheme="minorHAnsi"/>
            <w:sz w:val="20"/>
            <w:szCs w:val="20"/>
          </w:rPr>
          <w:fldChar w:fldCharType="separate"/>
        </w:r>
        <w:r>
          <w:rPr>
            <w:rFonts w:asciiTheme="minorHAnsi" w:hAnsiTheme="minorHAnsi" w:cstheme="minorHAnsi"/>
            <w:noProof/>
            <w:sz w:val="20"/>
            <w:szCs w:val="20"/>
          </w:rPr>
          <w:t>2</w:t>
        </w:r>
        <w:r w:rsidRPr="003A0AA8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15C3AC14" w14:textId="77777777" w:rsidR="00A4205D" w:rsidRDefault="00A420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C6C80" w14:textId="77777777" w:rsidR="007A3964" w:rsidRDefault="007A3964" w:rsidP="00E2089C">
      <w:r>
        <w:separator/>
      </w:r>
    </w:p>
  </w:footnote>
  <w:footnote w:type="continuationSeparator" w:id="0">
    <w:p w14:paraId="2CFBC11C" w14:textId="77777777" w:rsidR="007A3964" w:rsidRDefault="007A3964" w:rsidP="00E2089C">
      <w:r>
        <w:continuationSeparator/>
      </w:r>
    </w:p>
  </w:footnote>
  <w:footnote w:id="1">
    <w:p w14:paraId="6F22A893" w14:textId="77777777" w:rsidR="00651F71" w:rsidRPr="00140FD1" w:rsidRDefault="00651F71" w:rsidP="00651F71">
      <w:pPr>
        <w:pStyle w:val="Tekstprzypisudolnego1"/>
        <w:jc w:val="both"/>
      </w:pPr>
      <w:r w:rsidRPr="00140FD1">
        <w:rPr>
          <w:rStyle w:val="Znakiprzypiswdolnych"/>
          <w:rFonts w:ascii="Calibri" w:hAnsi="Calibri"/>
        </w:rPr>
        <w:footnoteRef/>
      </w:r>
      <w:r w:rsidRPr="00140FD1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oraz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FAA1287" w14:textId="77777777" w:rsidR="00651F71" w:rsidRPr="00140FD1" w:rsidRDefault="00651F71" w:rsidP="00844BC1">
      <w:pPr>
        <w:pStyle w:val="Tekstprzypisudolnego1"/>
        <w:numPr>
          <w:ilvl w:val="0"/>
          <w:numId w:val="66"/>
        </w:numPr>
      </w:pPr>
      <w:r w:rsidRPr="00140FD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A959A16" w14:textId="77777777" w:rsidR="00651F71" w:rsidRPr="00140FD1" w:rsidRDefault="00651F71" w:rsidP="00844BC1">
      <w:pPr>
        <w:pStyle w:val="Tekstprzypisudolnego1"/>
        <w:numPr>
          <w:ilvl w:val="0"/>
          <w:numId w:val="66"/>
        </w:numPr>
        <w:rPr>
          <w:rFonts w:ascii="Arial" w:hAnsi="Arial" w:cs="Arial"/>
          <w:b/>
          <w:bCs/>
          <w:sz w:val="16"/>
          <w:szCs w:val="16"/>
        </w:rPr>
      </w:pPr>
      <w:r w:rsidRPr="00140FD1">
        <w:rPr>
          <w:rFonts w:ascii="Arial" w:hAnsi="Arial" w:cs="Arial"/>
          <w:b/>
          <w:bCs/>
          <w:sz w:val="16"/>
          <w:szCs w:val="16"/>
        </w:rPr>
        <w:t>osób prawnych, podmiotów lub organów, do których prawa własności bezpośrednio lub pośrednio w ponad 50%</w:t>
      </w:r>
    </w:p>
    <w:p w14:paraId="38451E0D" w14:textId="77777777" w:rsidR="00651F71" w:rsidRPr="00140FD1" w:rsidRDefault="00651F71" w:rsidP="00651F71">
      <w:pPr>
        <w:pStyle w:val="Tekstprzypisudolnego1"/>
        <w:ind w:left="720"/>
        <w:rPr>
          <w:b/>
          <w:bCs/>
        </w:rPr>
      </w:pPr>
      <w:r w:rsidRPr="00140FD1">
        <w:rPr>
          <w:rFonts w:ascii="Arial" w:hAnsi="Arial" w:cs="Arial"/>
          <w:b/>
          <w:bCs/>
          <w:sz w:val="16"/>
          <w:szCs w:val="16"/>
        </w:rPr>
        <w:t>należą do osoby fizycznej lub prawnej, podmiotu lub organu, o których mowa w lit. a) niniejszego ustępu; lub</w:t>
      </w:r>
    </w:p>
    <w:p w14:paraId="4E9EAD51" w14:textId="5A6DFC4A" w:rsidR="00651F71" w:rsidRDefault="00651F71" w:rsidP="00844BC1">
      <w:pPr>
        <w:pStyle w:val="Tekstprzypisudolnego1"/>
        <w:numPr>
          <w:ilvl w:val="0"/>
          <w:numId w:val="66"/>
        </w:numPr>
      </w:pPr>
      <w:r w:rsidRPr="00140FD1">
        <w:rPr>
          <w:rFonts w:ascii="Arial" w:hAnsi="Arial" w:cs="Arial"/>
          <w:sz w:val="16"/>
          <w:szCs w:val="16"/>
        </w:rPr>
        <w:t>osób fizycznych lub prawnych, podmiotów lub organów działających w imieniu lub</w:t>
      </w:r>
      <w:r>
        <w:rPr>
          <w:rFonts w:ascii="Arial" w:hAnsi="Arial" w:cs="Arial"/>
          <w:sz w:val="16"/>
          <w:szCs w:val="16"/>
        </w:rPr>
        <w:t xml:space="preserve"> pod kierunkiem podmiotu, o którym mowa w lit. a) lub b) niniejszego ustępu, w tym podwykonawców, dostawców lub podmiotów, na których zdolności polega się w rozumieniu dyrektyw w sprawie zamówień publicznych, w </w:t>
      </w:r>
      <w:r w:rsidR="00E1795B">
        <w:rPr>
          <w:rFonts w:ascii="Arial" w:hAnsi="Arial" w:cs="Arial"/>
          <w:sz w:val="16"/>
          <w:szCs w:val="16"/>
        </w:rPr>
        <w:t>przypadku,</w:t>
      </w:r>
      <w:r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386BD90A" w14:textId="77777777" w:rsidR="00651F71" w:rsidRDefault="00651F71" w:rsidP="00651F71">
      <w:pPr>
        <w:jc w:val="both"/>
      </w:pPr>
      <w:r>
        <w:rPr>
          <w:rStyle w:val="Znakiprzypiswdolnych"/>
          <w:rFonts w:ascii="Calibri" w:hAnsi="Calibri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C721B98" w14:textId="77777777" w:rsidR="00651F71" w:rsidRDefault="00651F71" w:rsidP="00651F71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0994A38" w14:textId="77777777" w:rsidR="00651F71" w:rsidRDefault="00651F71" w:rsidP="00651F71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</w:t>
      </w:r>
      <w:r w:rsidRPr="00140FD1">
        <w:rPr>
          <w:rFonts w:ascii="Arial" w:hAnsi="Arial" w:cs="Arial"/>
          <w:sz w:val="16"/>
          <w:szCs w:val="16"/>
        </w:rPr>
        <w:t xml:space="preserve">beneficjentem rzeczywistym w rozumieniu ustawy z dnia 1 marca 2018 r. o przeciwdziałaniu praniu pieniędzy oraz finansowaniu terroryzmu (Dz. U. z 2025 r. poz. 644) jest osoba </w:t>
      </w:r>
      <w:r>
        <w:rPr>
          <w:rFonts w:ascii="Arial" w:hAnsi="Arial" w:cs="Arial"/>
          <w:color w:val="222222"/>
          <w:sz w:val="16"/>
          <w:szCs w:val="16"/>
        </w:rPr>
        <w:t>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3C1226E" w14:textId="77777777" w:rsidR="00651F71" w:rsidRDefault="00651F71" w:rsidP="00651F71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 rachunkowości (Dz. U. z 2023 r. poz. 120),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5AEF2E06" w14:textId="77777777" w:rsidR="00651F71" w:rsidRPr="00140FD1" w:rsidRDefault="00651F71" w:rsidP="00651F71">
      <w:pPr>
        <w:pStyle w:val="Tekstprzypisudolnego1"/>
        <w:jc w:val="both"/>
      </w:pPr>
      <w:r>
        <w:rPr>
          <w:rStyle w:val="Znakiprzypiswdolnych"/>
          <w:rFonts w:ascii="Calibri" w:hAnsi="Calibri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</w:t>
      </w:r>
      <w:r w:rsidRPr="00140FD1">
        <w:rPr>
          <w:rFonts w:ascii="Arial" w:hAnsi="Arial" w:cs="Arial"/>
          <w:sz w:val="16"/>
          <w:szCs w:val="16"/>
        </w:rPr>
        <w:t>576 oraz rozporządzeniem (UE)</w:t>
      </w:r>
      <w:r w:rsidRPr="00140FD1">
        <w:t xml:space="preserve"> </w:t>
      </w:r>
      <w:r w:rsidRPr="00140FD1">
        <w:rPr>
          <w:rFonts w:ascii="Arial" w:hAnsi="Arial" w:cs="Arial"/>
          <w:sz w:val="16"/>
          <w:szCs w:val="16"/>
        </w:rPr>
        <w:t>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4C57A71" w14:textId="77777777" w:rsidR="00651F71" w:rsidRPr="006B0D89" w:rsidRDefault="00651F71" w:rsidP="00844BC1">
      <w:pPr>
        <w:pStyle w:val="Tekstprzypisudolnego1"/>
        <w:numPr>
          <w:ilvl w:val="0"/>
          <w:numId w:val="68"/>
        </w:numPr>
      </w:pPr>
      <w:r w:rsidRPr="006B0D89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6F707DC" w14:textId="77777777" w:rsidR="00651F71" w:rsidRPr="006B0D89" w:rsidRDefault="00651F71" w:rsidP="00844BC1">
      <w:pPr>
        <w:pStyle w:val="Tekstprzypisudolnego1"/>
        <w:numPr>
          <w:ilvl w:val="0"/>
          <w:numId w:val="68"/>
        </w:numPr>
        <w:rPr>
          <w:rFonts w:ascii="Arial" w:hAnsi="Arial" w:cs="Arial"/>
          <w:sz w:val="16"/>
          <w:szCs w:val="16"/>
        </w:rPr>
      </w:pPr>
      <w:r w:rsidRPr="006B0D89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0DF54F5A" w14:textId="77777777" w:rsidR="00651F71" w:rsidRDefault="00651F71" w:rsidP="00844BC1">
      <w:pPr>
        <w:pStyle w:val="Tekstprzypisudolnego1"/>
        <w:numPr>
          <w:ilvl w:val="0"/>
          <w:numId w:val="68"/>
        </w:numPr>
      </w:pPr>
      <w:r w:rsidRPr="006B0D89">
        <w:rPr>
          <w:rFonts w:ascii="Arial" w:hAnsi="Arial" w:cs="Arial"/>
          <w:sz w:val="16"/>
          <w:szCs w:val="16"/>
        </w:rPr>
        <w:t>osób fizycznych lub prawnych, podmiotów lub organów działających</w:t>
      </w:r>
      <w:r w:rsidRPr="00140FD1">
        <w:rPr>
          <w:rFonts w:ascii="Arial" w:hAnsi="Arial" w:cs="Arial"/>
          <w:sz w:val="16"/>
          <w:szCs w:val="16"/>
        </w:rPr>
        <w:t xml:space="preserve"> w imieniu</w:t>
      </w:r>
      <w:r>
        <w:rPr>
          <w:rFonts w:ascii="Arial" w:hAnsi="Arial" w:cs="Arial"/>
          <w:sz w:val="16"/>
          <w:szCs w:val="16"/>
        </w:rPr>
        <w:t xml:space="preserve"> lub pod kierunkiem podmiotu, o którym mowa w lit. a) lub b) niniejszego ustępu,</w:t>
      </w:r>
    </w:p>
    <w:p w14:paraId="16F1EDAA" w14:textId="6E07A08D" w:rsidR="00651F71" w:rsidRDefault="00651F71" w:rsidP="00651F71">
      <w:pPr>
        <w:pStyle w:val="Tekstprzypisudolnego1"/>
        <w:jc w:val="both"/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E1795B">
        <w:rPr>
          <w:rFonts w:ascii="Arial" w:hAnsi="Arial" w:cs="Arial"/>
          <w:sz w:val="16"/>
          <w:szCs w:val="16"/>
        </w:rPr>
        <w:t>przypadku,</w:t>
      </w:r>
      <w:r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4">
    <w:p w14:paraId="5A374E8D" w14:textId="77777777" w:rsidR="00651F71" w:rsidRDefault="00651F71" w:rsidP="00651F71">
      <w:pPr>
        <w:jc w:val="both"/>
      </w:pPr>
      <w:r>
        <w:rPr>
          <w:rStyle w:val="Znakiprzypiswdolnych"/>
          <w:rFonts w:ascii="Calibri" w:hAnsi="Calibri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6CD4F1E" w14:textId="77777777" w:rsidR="00651F71" w:rsidRDefault="00651F71" w:rsidP="00651F71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60E7D8" w14:textId="77777777" w:rsidR="00651F71" w:rsidRDefault="00651F71" w:rsidP="00651F71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</w:t>
      </w:r>
      <w:r w:rsidRPr="00555B27">
        <w:rPr>
          <w:rFonts w:ascii="Arial" w:hAnsi="Arial" w:cs="Arial"/>
          <w:sz w:val="16"/>
          <w:szCs w:val="16"/>
        </w:rPr>
        <w:t xml:space="preserve">beneficjentem rzeczywistym w rozumieniu ustawy z dnia 1 marca 2018 r. o przeciwdziałaniu praniu pieniędzy oraz finansowaniu terroryzmu (Dz. U. z 2025 r. poz. 644) jest </w:t>
      </w:r>
      <w:r>
        <w:rPr>
          <w:rFonts w:ascii="Arial" w:hAnsi="Arial" w:cs="Arial"/>
          <w:color w:val="222222"/>
          <w:sz w:val="16"/>
          <w:szCs w:val="16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AB4147" w14:textId="77777777" w:rsidR="00651F71" w:rsidRDefault="00651F71" w:rsidP="00651F71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 rachunkowości (Dz. U. z 2023 r. poz. 120),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DF8CB" w14:textId="5F60933E" w:rsidR="003C27AF" w:rsidRPr="003C27AF" w:rsidRDefault="003C27AF" w:rsidP="003C27AF">
    <w:pPr>
      <w:pStyle w:val="Nagwek"/>
      <w:jc w:val="right"/>
      <w:rPr>
        <w:rFonts w:asciiTheme="minorHAnsi" w:hAnsiTheme="minorHAnsi" w:cstheme="minorHAnsi"/>
        <w:b/>
        <w:bCs/>
        <w:sz w:val="22"/>
        <w:szCs w:val="22"/>
      </w:rPr>
    </w:pPr>
    <w:r w:rsidRPr="003C27AF">
      <w:rPr>
        <w:rFonts w:asciiTheme="minorHAnsi" w:hAnsiTheme="minorHAnsi" w:cstheme="minorHAnsi"/>
        <w:sz w:val="22"/>
        <w:szCs w:val="22"/>
      </w:rPr>
      <w:t>Nr sprawy BZP.271.1.</w:t>
    </w:r>
    <w:r>
      <w:rPr>
        <w:rFonts w:asciiTheme="minorHAnsi" w:hAnsiTheme="minorHAnsi" w:cstheme="minorHAnsi"/>
        <w:sz w:val="22"/>
        <w:szCs w:val="22"/>
      </w:rPr>
      <w:t>21.</w:t>
    </w:r>
    <w:r w:rsidRPr="003C27AF">
      <w:rPr>
        <w:rFonts w:asciiTheme="minorHAnsi" w:hAnsiTheme="minorHAnsi" w:cstheme="minorHAnsi"/>
        <w:sz w:val="22"/>
        <w:szCs w:val="22"/>
      </w:rPr>
      <w:t>2026</w:t>
    </w:r>
  </w:p>
  <w:p w14:paraId="50369790" w14:textId="77777777" w:rsidR="003C27AF" w:rsidRDefault="003C27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EBE385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4820220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22"/>
      <w:numFmt w:val="decimal"/>
      <w:lvlText w:val="%2."/>
      <w:lvlJc w:val="left"/>
      <w:pPr>
        <w:tabs>
          <w:tab w:val="num" w:pos="927"/>
        </w:tabs>
        <w:ind w:left="927" w:hanging="283"/>
      </w:pPr>
    </w:lvl>
    <w:lvl w:ilvl="2">
      <w:start w:val="22"/>
      <w:numFmt w:val="decimal"/>
      <w:lvlText w:val="%3."/>
      <w:lvlJc w:val="left"/>
      <w:pPr>
        <w:tabs>
          <w:tab w:val="num" w:pos="1210"/>
        </w:tabs>
        <w:ind w:left="1210" w:hanging="283"/>
      </w:pPr>
    </w:lvl>
    <w:lvl w:ilvl="3">
      <w:start w:val="22"/>
      <w:numFmt w:val="decimal"/>
      <w:lvlText w:val="%4."/>
      <w:lvlJc w:val="left"/>
      <w:pPr>
        <w:tabs>
          <w:tab w:val="num" w:pos="567"/>
        </w:tabs>
        <w:ind w:left="567" w:hanging="283"/>
      </w:pPr>
    </w:lvl>
    <w:lvl w:ilvl="4">
      <w:start w:val="22"/>
      <w:numFmt w:val="decimal"/>
      <w:lvlText w:val="%5."/>
      <w:lvlJc w:val="left"/>
      <w:pPr>
        <w:tabs>
          <w:tab w:val="num" w:pos="1777"/>
        </w:tabs>
        <w:ind w:left="1777" w:hanging="283"/>
      </w:pPr>
    </w:lvl>
    <w:lvl w:ilvl="5">
      <w:start w:val="22"/>
      <w:numFmt w:val="decimal"/>
      <w:lvlText w:val="%6."/>
      <w:lvlJc w:val="left"/>
      <w:pPr>
        <w:tabs>
          <w:tab w:val="num" w:pos="2061"/>
        </w:tabs>
        <w:ind w:left="2061" w:hanging="283"/>
      </w:pPr>
    </w:lvl>
    <w:lvl w:ilvl="6">
      <w:start w:val="22"/>
      <w:numFmt w:val="decimal"/>
      <w:lvlText w:val="%7."/>
      <w:lvlJc w:val="left"/>
      <w:pPr>
        <w:tabs>
          <w:tab w:val="num" w:pos="2344"/>
        </w:tabs>
        <w:ind w:left="2344" w:hanging="283"/>
      </w:pPr>
    </w:lvl>
    <w:lvl w:ilvl="7">
      <w:start w:val="22"/>
      <w:numFmt w:val="decimal"/>
      <w:lvlText w:val="%8."/>
      <w:lvlJc w:val="left"/>
      <w:pPr>
        <w:tabs>
          <w:tab w:val="num" w:pos="2628"/>
        </w:tabs>
        <w:ind w:left="2628" w:hanging="283"/>
      </w:pPr>
    </w:lvl>
    <w:lvl w:ilvl="8">
      <w:start w:val="22"/>
      <w:numFmt w:val="decimal"/>
      <w:lvlText w:val="%9."/>
      <w:lvlJc w:val="left"/>
      <w:pPr>
        <w:tabs>
          <w:tab w:val="num" w:pos="2911"/>
        </w:tabs>
        <w:ind w:left="2911" w:hanging="283"/>
      </w:pPr>
    </w:lvl>
  </w:abstractNum>
  <w:abstractNum w:abstractNumId="3" w15:restartNumberingAfterBreak="0">
    <w:nsid w:val="00000008"/>
    <w:multiLevelType w:val="singleLevel"/>
    <w:tmpl w:val="00000008"/>
    <w:name w:val="WW8Num9"/>
    <w:lvl w:ilvl="0">
      <w:start w:val="1"/>
      <w:numFmt w:val="lowerLetter"/>
      <w:lvlText w:val="%1)"/>
      <w:lvlJc w:val="left"/>
      <w:pPr>
        <w:tabs>
          <w:tab w:val="num" w:pos="1582"/>
        </w:tabs>
        <w:ind w:left="1582" w:hanging="360"/>
      </w:pPr>
    </w:lvl>
  </w:abstractNum>
  <w:abstractNum w:abstractNumId="4" w15:restartNumberingAfterBreak="0">
    <w:nsid w:val="0000000C"/>
    <w:multiLevelType w:val="singleLevel"/>
    <w:tmpl w:val="B2A601D0"/>
    <w:name w:val="WW8Num13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5" w15:restartNumberingAfterBreak="0">
    <w:nsid w:val="0000000D"/>
    <w:multiLevelType w:val="multilevel"/>
    <w:tmpl w:val="0000000D"/>
    <w:name w:val="WW8Num14"/>
    <w:lvl w:ilvl="0">
      <w:start w:val="1"/>
      <w:numFmt w:val="lowerLetter"/>
      <w:lvlText w:val="%1)"/>
      <w:lvlJc w:val="left"/>
      <w:pPr>
        <w:tabs>
          <w:tab w:val="num" w:pos="1942"/>
        </w:tabs>
        <w:ind w:left="1942" w:hanging="360"/>
      </w:pPr>
    </w:lvl>
    <w:lvl w:ilvl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3382"/>
        </w:tabs>
        <w:ind w:left="3382" w:hanging="180"/>
      </w:pPr>
    </w:lvl>
    <w:lvl w:ilvl="3">
      <w:start w:val="1"/>
      <w:numFmt w:val="decimal"/>
      <w:lvlText w:val="%4."/>
      <w:lvlJc w:val="left"/>
      <w:pPr>
        <w:tabs>
          <w:tab w:val="num" w:pos="4102"/>
        </w:tabs>
        <w:ind w:left="4102" w:hanging="360"/>
      </w:pPr>
    </w:lvl>
    <w:lvl w:ilvl="4">
      <w:start w:val="1"/>
      <w:numFmt w:val="lowerLetter"/>
      <w:lvlText w:val="%5."/>
      <w:lvlJc w:val="left"/>
      <w:pPr>
        <w:tabs>
          <w:tab w:val="num" w:pos="4822"/>
        </w:tabs>
        <w:ind w:left="4822" w:hanging="360"/>
      </w:pPr>
    </w:lvl>
    <w:lvl w:ilvl="5">
      <w:start w:val="1"/>
      <w:numFmt w:val="lowerRoman"/>
      <w:lvlText w:val="%6."/>
      <w:lvlJc w:val="left"/>
      <w:pPr>
        <w:tabs>
          <w:tab w:val="num" w:pos="5542"/>
        </w:tabs>
        <w:ind w:left="5542" w:hanging="180"/>
      </w:pPr>
    </w:lvl>
    <w:lvl w:ilvl="6">
      <w:start w:val="1"/>
      <w:numFmt w:val="decimal"/>
      <w:lvlText w:val="%7."/>
      <w:lvlJc w:val="left"/>
      <w:pPr>
        <w:tabs>
          <w:tab w:val="num" w:pos="6262"/>
        </w:tabs>
        <w:ind w:left="6262" w:hanging="360"/>
      </w:pPr>
    </w:lvl>
    <w:lvl w:ilvl="7">
      <w:start w:val="1"/>
      <w:numFmt w:val="lowerLetter"/>
      <w:lvlText w:val="%8."/>
      <w:lvlJc w:val="left"/>
      <w:pPr>
        <w:tabs>
          <w:tab w:val="num" w:pos="6982"/>
        </w:tabs>
        <w:ind w:left="6982" w:hanging="360"/>
      </w:pPr>
    </w:lvl>
    <w:lvl w:ilvl="8">
      <w:start w:val="1"/>
      <w:numFmt w:val="lowerRoman"/>
      <w:lvlText w:val="%9."/>
      <w:lvlJc w:val="left"/>
      <w:pPr>
        <w:tabs>
          <w:tab w:val="num" w:pos="7702"/>
        </w:tabs>
        <w:ind w:left="7702" w:hanging="180"/>
      </w:pPr>
    </w:lvl>
  </w:abstractNum>
  <w:abstractNum w:abstractNumId="6" w15:restartNumberingAfterBreak="0">
    <w:nsid w:val="0000000E"/>
    <w:multiLevelType w:val="multilevel"/>
    <w:tmpl w:val="0000000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F"/>
    <w:multiLevelType w:val="multilevel"/>
    <w:tmpl w:val="215E54B8"/>
    <w:name w:val="WW8Num16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  <w:lvl w:ilvl="2">
      <w:start w:val="1"/>
      <w:numFmt w:val="decimal"/>
      <w:lvlText w:val="%3)"/>
      <w:lvlJc w:val="left"/>
      <w:pPr>
        <w:tabs>
          <w:tab w:val="num" w:pos="3196"/>
        </w:tabs>
        <w:ind w:left="3196" w:hanging="360"/>
      </w:pPr>
    </w:lvl>
    <w:lvl w:ilvl="3">
      <w:start w:val="1"/>
      <w:numFmt w:val="lowerLetter"/>
      <w:lvlText w:val="%4)"/>
      <w:lvlJc w:val="left"/>
      <w:pPr>
        <w:tabs>
          <w:tab w:val="num" w:pos="4472"/>
        </w:tabs>
        <w:ind w:left="4472" w:hanging="360"/>
      </w:pPr>
    </w:lvl>
    <w:lvl w:ilvl="4">
      <w:start w:val="1"/>
      <w:numFmt w:val="lowerLetter"/>
      <w:lvlText w:val="%5."/>
      <w:lvlJc w:val="left"/>
      <w:pPr>
        <w:tabs>
          <w:tab w:val="num" w:pos="4462"/>
        </w:tabs>
        <w:ind w:left="4462" w:hanging="360"/>
      </w:pPr>
    </w:lvl>
    <w:lvl w:ilvl="5">
      <w:start w:val="1"/>
      <w:numFmt w:val="lowerRoman"/>
      <w:lvlText w:val="%6."/>
      <w:lvlJc w:val="left"/>
      <w:pPr>
        <w:tabs>
          <w:tab w:val="num" w:pos="5182"/>
        </w:tabs>
        <w:ind w:left="5182" w:hanging="180"/>
      </w:pPr>
    </w:lvl>
    <w:lvl w:ilvl="6">
      <w:start w:val="1"/>
      <w:numFmt w:val="decimal"/>
      <w:lvlText w:val="%7)"/>
      <w:lvlJc w:val="left"/>
      <w:pPr>
        <w:tabs>
          <w:tab w:val="num" w:pos="5902"/>
        </w:tabs>
        <w:ind w:left="5902" w:hanging="360"/>
      </w:pPr>
    </w:lvl>
    <w:lvl w:ilvl="7">
      <w:start w:val="1"/>
      <w:numFmt w:val="lowerLetter"/>
      <w:lvlText w:val="%8."/>
      <w:lvlJc w:val="left"/>
      <w:pPr>
        <w:tabs>
          <w:tab w:val="num" w:pos="6622"/>
        </w:tabs>
        <w:ind w:left="6622" w:hanging="360"/>
      </w:pPr>
    </w:lvl>
    <w:lvl w:ilvl="8">
      <w:start w:val="1"/>
      <w:numFmt w:val="lowerRoman"/>
      <w:lvlText w:val="%9."/>
      <w:lvlJc w:val="left"/>
      <w:pPr>
        <w:tabs>
          <w:tab w:val="num" w:pos="7342"/>
        </w:tabs>
        <w:ind w:left="7342" w:hanging="180"/>
      </w:pPr>
    </w:lvl>
  </w:abstractNum>
  <w:abstractNum w:abstractNumId="8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19"/>
    <w:multiLevelType w:val="singleLevel"/>
    <w:tmpl w:val="E4A87FC4"/>
    <w:name w:val="WW8Num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0" w15:restartNumberingAfterBreak="0">
    <w:nsid w:val="00000020"/>
    <w:multiLevelType w:val="singleLevel"/>
    <w:tmpl w:val="0B6EEAF0"/>
    <w:name w:val="WW8Num34"/>
    <w:lvl w:ilvl="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b w:val="0"/>
      </w:rPr>
    </w:lvl>
  </w:abstractNum>
  <w:abstractNum w:abstractNumId="11" w15:restartNumberingAfterBreak="0">
    <w:nsid w:val="030F0D2D"/>
    <w:multiLevelType w:val="hybridMultilevel"/>
    <w:tmpl w:val="6852A16A"/>
    <w:lvl w:ilvl="0" w:tplc="35D6D6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4B848F3"/>
    <w:multiLevelType w:val="hybridMultilevel"/>
    <w:tmpl w:val="A0E4CDD2"/>
    <w:lvl w:ilvl="0" w:tplc="977E2088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D113E4"/>
    <w:multiLevelType w:val="hybridMultilevel"/>
    <w:tmpl w:val="AA8EA556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D9D6380"/>
    <w:multiLevelType w:val="hybridMultilevel"/>
    <w:tmpl w:val="E64C6E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F85A80"/>
    <w:multiLevelType w:val="hybridMultilevel"/>
    <w:tmpl w:val="633E98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E00C1F"/>
    <w:multiLevelType w:val="multilevel"/>
    <w:tmpl w:val="3B7C95F4"/>
    <w:lvl w:ilvl="0">
      <w:start w:val="1"/>
      <w:numFmt w:val="decimal"/>
      <w:lvlText w:val="%1)"/>
      <w:lvlJc w:val="left"/>
      <w:pPr>
        <w:tabs>
          <w:tab w:val="num" w:pos="4930"/>
        </w:tabs>
        <w:ind w:left="4930" w:hanging="960"/>
      </w:pPr>
      <w:rPr>
        <w:b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  <w:bCs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3225"/>
        </w:tabs>
        <w:ind w:left="3225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lef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lef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120F0C74"/>
    <w:multiLevelType w:val="multilevel"/>
    <w:tmpl w:val="D9263F2E"/>
    <w:lvl w:ilvl="0">
      <w:start w:val="1"/>
      <w:numFmt w:val="lowerLetter"/>
      <w:lvlText w:val="%1)"/>
      <w:lvlJc w:val="left"/>
      <w:pPr>
        <w:tabs>
          <w:tab w:val="num" w:pos="284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284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28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28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28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28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284"/>
        </w:tabs>
        <w:ind w:left="6764" w:hanging="180"/>
      </w:pPr>
    </w:lvl>
  </w:abstractNum>
  <w:abstractNum w:abstractNumId="18" w15:restartNumberingAfterBreak="0">
    <w:nsid w:val="143911CC"/>
    <w:multiLevelType w:val="multilevel"/>
    <w:tmpl w:val="C1C88A52"/>
    <w:lvl w:ilvl="0">
      <w:start w:val="7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435" w:hanging="435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1AA43D18"/>
    <w:multiLevelType w:val="hybridMultilevel"/>
    <w:tmpl w:val="C3B0CDE0"/>
    <w:lvl w:ilvl="0" w:tplc="7F0088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AB4246F"/>
    <w:multiLevelType w:val="hybridMultilevel"/>
    <w:tmpl w:val="FA36A262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BCE5E55"/>
    <w:multiLevelType w:val="hybridMultilevel"/>
    <w:tmpl w:val="7A045F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B62021"/>
    <w:multiLevelType w:val="multilevel"/>
    <w:tmpl w:val="ED7EBA90"/>
    <w:name w:val="SIWZyyy3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Calibri" w:hAnsi="Calibri" w:hint="default"/>
        <w:b w:val="0"/>
        <w:i w:val="0"/>
        <w:color w:val="auto"/>
        <w:sz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hint="default"/>
        <w:b w:val="0"/>
        <w:i w:val="0"/>
        <w:color w:val="auto"/>
        <w:sz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1F177347"/>
    <w:multiLevelType w:val="hybridMultilevel"/>
    <w:tmpl w:val="E592B4B8"/>
    <w:lvl w:ilvl="0" w:tplc="88EC4B4C">
      <w:start w:val="1"/>
      <w:numFmt w:val="lowerLetter"/>
      <w:lvlText w:val="%1)"/>
      <w:lvlJc w:val="left"/>
      <w:pPr>
        <w:ind w:left="2204" w:hanging="360"/>
      </w:pPr>
      <w:rPr>
        <w:rFonts w:hint="default"/>
        <w:b w:val="0"/>
        <w:bCs/>
      </w:rPr>
    </w:lvl>
    <w:lvl w:ilvl="1" w:tplc="ED78977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5D0C38E">
      <w:start w:val="1"/>
      <w:numFmt w:val="bullet"/>
      <w:lvlText w:val="§"/>
      <w:lvlJc w:val="left"/>
      <w:pPr>
        <w:ind w:left="1800" w:hanging="360"/>
      </w:pPr>
      <w:rPr>
        <w:rFonts w:ascii="Wingdings" w:hAnsi="Wingdings" w:hint="default"/>
      </w:rPr>
    </w:lvl>
    <w:lvl w:ilvl="3" w:tplc="B16E5408">
      <w:start w:val="1"/>
      <w:numFmt w:val="bullet"/>
      <w:lvlText w:val="·"/>
      <w:lvlJc w:val="left"/>
      <w:pPr>
        <w:ind w:left="2520" w:hanging="360"/>
      </w:pPr>
      <w:rPr>
        <w:rFonts w:ascii="Symbol" w:hAnsi="Symbol" w:hint="default"/>
      </w:rPr>
    </w:lvl>
    <w:lvl w:ilvl="4" w:tplc="32E6EA1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F7AB3BA">
      <w:start w:val="1"/>
      <w:numFmt w:val="bullet"/>
      <w:lvlText w:val="§"/>
      <w:lvlJc w:val="left"/>
      <w:pPr>
        <w:ind w:left="3960" w:hanging="360"/>
      </w:pPr>
      <w:rPr>
        <w:rFonts w:ascii="Wingdings" w:hAnsi="Wingdings" w:hint="default"/>
      </w:rPr>
    </w:lvl>
    <w:lvl w:ilvl="6" w:tplc="6A6E99CC">
      <w:start w:val="1"/>
      <w:numFmt w:val="bullet"/>
      <w:lvlText w:val="·"/>
      <w:lvlJc w:val="left"/>
      <w:pPr>
        <w:ind w:left="4680" w:hanging="360"/>
      </w:pPr>
      <w:rPr>
        <w:rFonts w:ascii="Symbol" w:hAnsi="Symbol" w:hint="default"/>
      </w:rPr>
    </w:lvl>
    <w:lvl w:ilvl="7" w:tplc="8C9CB6B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4C2E6EA">
      <w:start w:val="1"/>
      <w:numFmt w:val="bullet"/>
      <w:lvlText w:val="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008790A"/>
    <w:multiLevelType w:val="hybridMultilevel"/>
    <w:tmpl w:val="49164DB4"/>
    <w:lvl w:ilvl="0" w:tplc="5748CC52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1904759"/>
    <w:multiLevelType w:val="hybridMultilevel"/>
    <w:tmpl w:val="ED68533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9577A8"/>
    <w:multiLevelType w:val="hybridMultilevel"/>
    <w:tmpl w:val="9EF8147C"/>
    <w:lvl w:ilvl="0" w:tplc="19A052E4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7E405DA"/>
    <w:multiLevelType w:val="hybridMultilevel"/>
    <w:tmpl w:val="1B529B9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B0206C"/>
    <w:multiLevelType w:val="hybridMultilevel"/>
    <w:tmpl w:val="F8B254F0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4406C8"/>
    <w:multiLevelType w:val="hybridMultilevel"/>
    <w:tmpl w:val="E4BC922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3B48712">
      <w:start w:val="1"/>
      <w:numFmt w:val="decimal"/>
      <w:lvlText w:val="%2)"/>
      <w:lvlJc w:val="left"/>
      <w:pPr>
        <w:ind w:left="390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 w15:restartNumberingAfterBreak="0">
    <w:nsid w:val="2C6C75DE"/>
    <w:multiLevelType w:val="multilevel"/>
    <w:tmpl w:val="1A8005F2"/>
    <w:lvl w:ilvl="0">
      <w:start w:val="1"/>
      <w:numFmt w:val="decimal"/>
      <w:lvlText w:val="%1)"/>
      <w:lvlJc w:val="left"/>
      <w:pPr>
        <w:tabs>
          <w:tab w:val="num" w:pos="4930"/>
        </w:tabs>
        <w:ind w:left="4930" w:hanging="960"/>
      </w:pPr>
      <w:rPr>
        <w:b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hAnsi="Times New Roman"/>
        <w:b w:val="0"/>
        <w:i w:val="0"/>
        <w:u w:val="none"/>
      </w:rPr>
    </w:lvl>
    <w:lvl w:ilvl="2">
      <w:start w:val="1"/>
      <w:numFmt w:val="decimal"/>
      <w:lvlText w:val="%3."/>
      <w:lvlJc w:val="left"/>
      <w:pPr>
        <w:tabs>
          <w:tab w:val="num" w:pos="2685"/>
        </w:tabs>
        <w:ind w:left="2685" w:hanging="360"/>
      </w:pPr>
      <w:rPr>
        <w:color w:val="auto"/>
      </w:rPr>
    </w:lvl>
    <w:lvl w:ilvl="3">
      <w:start w:val="1"/>
      <w:numFmt w:val="lowerLetter"/>
      <w:lvlText w:val="%4)"/>
      <w:lvlJc w:val="left"/>
      <w:pPr>
        <w:tabs>
          <w:tab w:val="num" w:pos="3054"/>
        </w:tabs>
        <w:ind w:left="3054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lef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left"/>
      <w:pPr>
        <w:tabs>
          <w:tab w:val="num" w:pos="6825"/>
        </w:tabs>
        <w:ind w:left="6825" w:hanging="180"/>
      </w:pPr>
    </w:lvl>
  </w:abstractNum>
  <w:abstractNum w:abstractNumId="31" w15:restartNumberingAfterBreak="0">
    <w:nsid w:val="2EBF1A7D"/>
    <w:multiLevelType w:val="multilevel"/>
    <w:tmpl w:val="C590BF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72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2ECA403A"/>
    <w:multiLevelType w:val="hybridMultilevel"/>
    <w:tmpl w:val="7D9E9BC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000004"/>
    <w:multiLevelType w:val="hybridMultilevel"/>
    <w:tmpl w:val="3683ACC3"/>
    <w:lvl w:ilvl="0" w:tplc="3D900ECA">
      <w:start w:val="1"/>
      <w:numFmt w:val="lowerLetter"/>
      <w:lvlText w:val="%1)"/>
      <w:lvlJc w:val="left"/>
      <w:pPr>
        <w:ind w:left="360" w:hanging="360"/>
      </w:pPr>
    </w:lvl>
    <w:lvl w:ilvl="1" w:tplc="98708494">
      <w:start w:val="1"/>
      <w:numFmt w:val="lowerLetter"/>
      <w:lvlText w:val="%2."/>
      <w:lvlJc w:val="left"/>
      <w:pPr>
        <w:ind w:left="1440" w:hanging="360"/>
      </w:pPr>
    </w:lvl>
    <w:lvl w:ilvl="2" w:tplc="B60097FC">
      <w:start w:val="1"/>
      <w:numFmt w:val="lowerRoman"/>
      <w:lvlText w:val="%3."/>
      <w:lvlJc w:val="right"/>
      <w:pPr>
        <w:ind w:left="2160" w:hanging="180"/>
      </w:pPr>
    </w:lvl>
    <w:lvl w:ilvl="3" w:tplc="136A44DA">
      <w:start w:val="1"/>
      <w:numFmt w:val="decimal"/>
      <w:lvlText w:val="%4."/>
      <w:lvlJc w:val="left"/>
      <w:pPr>
        <w:ind w:left="2880" w:hanging="360"/>
      </w:pPr>
    </w:lvl>
    <w:lvl w:ilvl="4" w:tplc="B4A8169A">
      <w:start w:val="1"/>
      <w:numFmt w:val="lowerLetter"/>
      <w:lvlText w:val="%5."/>
      <w:lvlJc w:val="left"/>
      <w:pPr>
        <w:ind w:left="3600" w:hanging="360"/>
      </w:pPr>
    </w:lvl>
    <w:lvl w:ilvl="5" w:tplc="6908AE56">
      <w:start w:val="1"/>
      <w:numFmt w:val="lowerRoman"/>
      <w:lvlText w:val="%6."/>
      <w:lvlJc w:val="right"/>
      <w:pPr>
        <w:ind w:left="4320" w:hanging="180"/>
      </w:pPr>
    </w:lvl>
    <w:lvl w:ilvl="6" w:tplc="ADF40E48">
      <w:start w:val="1"/>
      <w:numFmt w:val="decimal"/>
      <w:lvlText w:val="%7."/>
      <w:lvlJc w:val="left"/>
      <w:pPr>
        <w:ind w:left="5040" w:hanging="360"/>
      </w:pPr>
    </w:lvl>
    <w:lvl w:ilvl="7" w:tplc="423665BE">
      <w:start w:val="1"/>
      <w:numFmt w:val="lowerLetter"/>
      <w:lvlText w:val="%8."/>
      <w:lvlJc w:val="left"/>
      <w:pPr>
        <w:ind w:left="5760" w:hanging="360"/>
      </w:pPr>
    </w:lvl>
    <w:lvl w:ilvl="8" w:tplc="858AA056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000005"/>
    <w:multiLevelType w:val="multilevel"/>
    <w:tmpl w:val="201BA281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2F000012"/>
    <w:multiLevelType w:val="hybridMultilevel"/>
    <w:tmpl w:val="C630BB9A"/>
    <w:lvl w:ilvl="0" w:tplc="98D0D3F8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B01A4786">
      <w:start w:val="1"/>
      <w:numFmt w:val="lowerLetter"/>
      <w:lvlText w:val="%2)"/>
      <w:lvlJc w:val="left"/>
      <w:pPr>
        <w:ind w:left="1515" w:hanging="435"/>
      </w:pPr>
      <w:rPr>
        <w:rFonts w:hint="default"/>
        <w:color w:val="auto"/>
      </w:rPr>
    </w:lvl>
    <w:lvl w:ilvl="2" w:tplc="DE96AE70">
      <w:start w:val="1"/>
      <w:numFmt w:val="lowerRoman"/>
      <w:lvlText w:val="%3."/>
      <w:lvlJc w:val="right"/>
      <w:pPr>
        <w:ind w:left="2160" w:hanging="180"/>
      </w:pPr>
    </w:lvl>
    <w:lvl w:ilvl="3" w:tplc="7704501C">
      <w:start w:val="1"/>
      <w:numFmt w:val="decimal"/>
      <w:lvlText w:val="%4."/>
      <w:lvlJc w:val="left"/>
      <w:pPr>
        <w:ind w:left="2880" w:hanging="360"/>
      </w:pPr>
    </w:lvl>
    <w:lvl w:ilvl="4" w:tplc="B48E48E6">
      <w:start w:val="1"/>
      <w:numFmt w:val="lowerLetter"/>
      <w:lvlText w:val="%5."/>
      <w:lvlJc w:val="left"/>
      <w:pPr>
        <w:ind w:left="3600" w:hanging="360"/>
      </w:pPr>
    </w:lvl>
    <w:lvl w:ilvl="5" w:tplc="36689E9A">
      <w:start w:val="1"/>
      <w:numFmt w:val="lowerRoman"/>
      <w:lvlText w:val="%6."/>
      <w:lvlJc w:val="right"/>
      <w:pPr>
        <w:ind w:left="4320" w:hanging="180"/>
      </w:pPr>
    </w:lvl>
    <w:lvl w:ilvl="6" w:tplc="0C2C5BE0">
      <w:start w:val="1"/>
      <w:numFmt w:val="decimal"/>
      <w:lvlText w:val="%7."/>
      <w:lvlJc w:val="left"/>
      <w:pPr>
        <w:ind w:left="5040" w:hanging="360"/>
      </w:pPr>
    </w:lvl>
    <w:lvl w:ilvl="7" w:tplc="14509060">
      <w:start w:val="1"/>
      <w:numFmt w:val="lowerLetter"/>
      <w:lvlText w:val="%8."/>
      <w:lvlJc w:val="left"/>
      <w:pPr>
        <w:ind w:left="5760" w:hanging="360"/>
      </w:pPr>
    </w:lvl>
    <w:lvl w:ilvl="8" w:tplc="25CA3F90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000015"/>
    <w:multiLevelType w:val="hybridMultilevel"/>
    <w:tmpl w:val="BE2C597E"/>
    <w:lvl w:ilvl="0" w:tplc="B1F22DAA">
      <w:start w:val="1"/>
      <w:numFmt w:val="decimal"/>
      <w:lvlText w:val="%1."/>
      <w:lvlJc w:val="left"/>
      <w:pPr>
        <w:ind w:left="360" w:hanging="360"/>
      </w:pPr>
      <w:rPr>
        <w:b/>
        <w:i w:val="0"/>
        <w:sz w:val="22"/>
        <w:szCs w:val="22"/>
      </w:rPr>
    </w:lvl>
    <w:lvl w:ilvl="1" w:tplc="EADC7DFE">
      <w:start w:val="1"/>
      <w:numFmt w:val="lowerLetter"/>
      <w:lvlText w:val="%2."/>
      <w:lvlJc w:val="left"/>
      <w:pPr>
        <w:ind w:left="1080" w:hanging="360"/>
      </w:pPr>
    </w:lvl>
    <w:lvl w:ilvl="2" w:tplc="066C9ABA">
      <w:start w:val="1"/>
      <w:numFmt w:val="lowerRoman"/>
      <w:lvlText w:val="%3."/>
      <w:lvlJc w:val="right"/>
      <w:pPr>
        <w:ind w:left="1800" w:hanging="180"/>
      </w:pPr>
    </w:lvl>
    <w:lvl w:ilvl="3" w:tplc="7396C5BC">
      <w:start w:val="1"/>
      <w:numFmt w:val="decimal"/>
      <w:lvlText w:val="%4."/>
      <w:lvlJc w:val="left"/>
      <w:pPr>
        <w:ind w:left="2520" w:hanging="360"/>
      </w:pPr>
    </w:lvl>
    <w:lvl w:ilvl="4" w:tplc="6820F65C">
      <w:start w:val="1"/>
      <w:numFmt w:val="lowerLetter"/>
      <w:lvlText w:val="%5."/>
      <w:lvlJc w:val="left"/>
      <w:pPr>
        <w:ind w:left="3240" w:hanging="360"/>
      </w:pPr>
    </w:lvl>
    <w:lvl w:ilvl="5" w:tplc="B4CEB566">
      <w:start w:val="1"/>
      <w:numFmt w:val="lowerRoman"/>
      <w:lvlText w:val="%6."/>
      <w:lvlJc w:val="right"/>
      <w:pPr>
        <w:ind w:left="3960" w:hanging="180"/>
      </w:pPr>
    </w:lvl>
    <w:lvl w:ilvl="6" w:tplc="7E24C05A">
      <w:start w:val="1"/>
      <w:numFmt w:val="decimal"/>
      <w:lvlText w:val="%7."/>
      <w:lvlJc w:val="left"/>
      <w:pPr>
        <w:ind w:left="4680" w:hanging="360"/>
      </w:pPr>
    </w:lvl>
    <w:lvl w:ilvl="7" w:tplc="E9B429E0">
      <w:start w:val="1"/>
      <w:numFmt w:val="lowerLetter"/>
      <w:lvlText w:val="%8."/>
      <w:lvlJc w:val="left"/>
      <w:pPr>
        <w:ind w:left="5400" w:hanging="360"/>
      </w:pPr>
    </w:lvl>
    <w:lvl w:ilvl="8" w:tplc="F2ECFA8A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F000016"/>
    <w:multiLevelType w:val="multilevel"/>
    <w:tmpl w:val="3BE411C8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"/>
      <w:lvlJc w:val="left"/>
      <w:pPr>
        <w:ind w:left="5606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F000018"/>
    <w:multiLevelType w:val="hybridMultilevel"/>
    <w:tmpl w:val="0EAA15CA"/>
    <w:lvl w:ilvl="0" w:tplc="36B65B72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bCs/>
      </w:rPr>
    </w:lvl>
    <w:lvl w:ilvl="1" w:tplc="F850C9A4">
      <w:start w:val="1"/>
      <w:numFmt w:val="lowerLetter"/>
      <w:lvlText w:val="%2."/>
      <w:lvlJc w:val="left"/>
      <w:pPr>
        <w:ind w:left="938" w:hanging="360"/>
      </w:pPr>
    </w:lvl>
    <w:lvl w:ilvl="2" w:tplc="456C8DA4">
      <w:start w:val="1"/>
      <w:numFmt w:val="lowerRoman"/>
      <w:lvlText w:val="%3."/>
      <w:lvlJc w:val="right"/>
      <w:pPr>
        <w:ind w:left="1658" w:hanging="180"/>
      </w:pPr>
    </w:lvl>
    <w:lvl w:ilvl="3" w:tplc="374A6776">
      <w:start w:val="1"/>
      <w:numFmt w:val="decimal"/>
      <w:lvlText w:val="%4."/>
      <w:lvlJc w:val="left"/>
      <w:pPr>
        <w:ind w:left="2378" w:hanging="360"/>
      </w:pPr>
    </w:lvl>
    <w:lvl w:ilvl="4" w:tplc="8D8462A4">
      <w:start w:val="1"/>
      <w:numFmt w:val="lowerLetter"/>
      <w:lvlText w:val="%5."/>
      <w:lvlJc w:val="left"/>
      <w:pPr>
        <w:ind w:left="3098" w:hanging="360"/>
      </w:pPr>
    </w:lvl>
    <w:lvl w:ilvl="5" w:tplc="9C8AE6FC">
      <w:start w:val="1"/>
      <w:numFmt w:val="lowerRoman"/>
      <w:lvlText w:val="%6."/>
      <w:lvlJc w:val="right"/>
      <w:pPr>
        <w:ind w:left="3818" w:hanging="180"/>
      </w:pPr>
    </w:lvl>
    <w:lvl w:ilvl="6" w:tplc="DD5EEA36">
      <w:start w:val="1"/>
      <w:numFmt w:val="decimal"/>
      <w:lvlText w:val="%7."/>
      <w:lvlJc w:val="left"/>
      <w:pPr>
        <w:ind w:left="4538" w:hanging="360"/>
      </w:pPr>
    </w:lvl>
    <w:lvl w:ilvl="7" w:tplc="A2AADA44">
      <w:start w:val="1"/>
      <w:numFmt w:val="lowerLetter"/>
      <w:lvlText w:val="%8."/>
      <w:lvlJc w:val="left"/>
      <w:pPr>
        <w:ind w:left="5258" w:hanging="360"/>
      </w:pPr>
    </w:lvl>
    <w:lvl w:ilvl="8" w:tplc="DEC4B5AC">
      <w:start w:val="1"/>
      <w:numFmt w:val="lowerRoman"/>
      <w:lvlText w:val="%9."/>
      <w:lvlJc w:val="right"/>
      <w:pPr>
        <w:ind w:left="5978" w:hanging="180"/>
      </w:pPr>
    </w:lvl>
  </w:abstractNum>
  <w:abstractNum w:abstractNumId="39" w15:restartNumberingAfterBreak="0">
    <w:nsid w:val="2F00001A"/>
    <w:multiLevelType w:val="hybridMultilevel"/>
    <w:tmpl w:val="FEACB964"/>
    <w:lvl w:ilvl="0" w:tplc="84ECF73E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  <w:sz w:val="22"/>
        <w:szCs w:val="22"/>
      </w:rPr>
    </w:lvl>
    <w:lvl w:ilvl="1" w:tplc="D4E60800">
      <w:start w:val="1"/>
      <w:numFmt w:val="lowerLetter"/>
      <w:lvlText w:val="%2."/>
      <w:lvlJc w:val="left"/>
      <w:pPr>
        <w:ind w:left="1080" w:hanging="360"/>
      </w:pPr>
    </w:lvl>
    <w:lvl w:ilvl="2" w:tplc="25AEE010">
      <w:start w:val="1"/>
      <w:numFmt w:val="lowerRoman"/>
      <w:lvlText w:val="%3."/>
      <w:lvlJc w:val="right"/>
      <w:pPr>
        <w:ind w:left="1800" w:hanging="180"/>
      </w:pPr>
    </w:lvl>
    <w:lvl w:ilvl="3" w:tplc="42BC838C">
      <w:start w:val="1"/>
      <w:numFmt w:val="decimal"/>
      <w:lvlText w:val="%4."/>
      <w:lvlJc w:val="left"/>
      <w:pPr>
        <w:ind w:left="2520" w:hanging="360"/>
      </w:pPr>
    </w:lvl>
    <w:lvl w:ilvl="4" w:tplc="FE70B216">
      <w:start w:val="1"/>
      <w:numFmt w:val="lowerLetter"/>
      <w:lvlText w:val="%5."/>
      <w:lvlJc w:val="left"/>
      <w:pPr>
        <w:ind w:left="3240" w:hanging="360"/>
      </w:pPr>
    </w:lvl>
    <w:lvl w:ilvl="5" w:tplc="988CC8C4">
      <w:start w:val="1"/>
      <w:numFmt w:val="lowerRoman"/>
      <w:lvlText w:val="%6."/>
      <w:lvlJc w:val="right"/>
      <w:pPr>
        <w:ind w:left="3960" w:hanging="180"/>
      </w:pPr>
    </w:lvl>
    <w:lvl w:ilvl="6" w:tplc="ABD22366">
      <w:start w:val="1"/>
      <w:numFmt w:val="decimal"/>
      <w:lvlText w:val="%7."/>
      <w:lvlJc w:val="left"/>
      <w:pPr>
        <w:ind w:left="4680" w:hanging="360"/>
      </w:pPr>
    </w:lvl>
    <w:lvl w:ilvl="7" w:tplc="6F904102">
      <w:start w:val="1"/>
      <w:numFmt w:val="lowerLetter"/>
      <w:lvlText w:val="%8."/>
      <w:lvlJc w:val="left"/>
      <w:pPr>
        <w:ind w:left="5400" w:hanging="360"/>
      </w:pPr>
    </w:lvl>
    <w:lvl w:ilvl="8" w:tplc="6898FC42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F00001E"/>
    <w:multiLevelType w:val="hybridMultilevel"/>
    <w:tmpl w:val="38E4E582"/>
    <w:lvl w:ilvl="0" w:tplc="674A0BC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6854F37C">
      <w:start w:val="1"/>
      <w:numFmt w:val="lowerLetter"/>
      <w:lvlText w:val="%2."/>
      <w:lvlJc w:val="left"/>
      <w:pPr>
        <w:ind w:left="1080" w:hanging="360"/>
      </w:pPr>
    </w:lvl>
    <w:lvl w:ilvl="2" w:tplc="A238ACE2">
      <w:start w:val="1"/>
      <w:numFmt w:val="lowerRoman"/>
      <w:lvlText w:val="%3."/>
      <w:lvlJc w:val="right"/>
      <w:pPr>
        <w:ind w:left="1800" w:hanging="180"/>
      </w:pPr>
    </w:lvl>
    <w:lvl w:ilvl="3" w:tplc="0458E658">
      <w:start w:val="1"/>
      <w:numFmt w:val="decimal"/>
      <w:lvlText w:val="%4."/>
      <w:lvlJc w:val="left"/>
      <w:pPr>
        <w:ind w:left="2520" w:hanging="360"/>
      </w:pPr>
    </w:lvl>
    <w:lvl w:ilvl="4" w:tplc="45CC11A6">
      <w:start w:val="1"/>
      <w:numFmt w:val="lowerLetter"/>
      <w:lvlText w:val="%5."/>
      <w:lvlJc w:val="left"/>
      <w:pPr>
        <w:ind w:left="3240" w:hanging="360"/>
      </w:pPr>
    </w:lvl>
    <w:lvl w:ilvl="5" w:tplc="8A16FED0">
      <w:start w:val="1"/>
      <w:numFmt w:val="lowerRoman"/>
      <w:lvlText w:val="%6."/>
      <w:lvlJc w:val="right"/>
      <w:pPr>
        <w:ind w:left="3960" w:hanging="180"/>
      </w:pPr>
    </w:lvl>
    <w:lvl w:ilvl="6" w:tplc="36EC625C">
      <w:start w:val="1"/>
      <w:numFmt w:val="decimal"/>
      <w:lvlText w:val="%7."/>
      <w:lvlJc w:val="left"/>
      <w:pPr>
        <w:ind w:left="4680" w:hanging="360"/>
      </w:pPr>
    </w:lvl>
    <w:lvl w:ilvl="7" w:tplc="EBA83D82">
      <w:start w:val="1"/>
      <w:numFmt w:val="lowerLetter"/>
      <w:lvlText w:val="%8."/>
      <w:lvlJc w:val="left"/>
      <w:pPr>
        <w:ind w:left="5400" w:hanging="360"/>
      </w:pPr>
    </w:lvl>
    <w:lvl w:ilvl="8" w:tplc="2CB20C32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F000020"/>
    <w:multiLevelType w:val="hybridMultilevel"/>
    <w:tmpl w:val="29E47674"/>
    <w:lvl w:ilvl="0" w:tplc="6BC4D91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D4822DDE">
      <w:start w:val="1"/>
      <w:numFmt w:val="lowerLetter"/>
      <w:lvlText w:val="%2."/>
      <w:lvlJc w:val="left"/>
      <w:pPr>
        <w:ind w:left="1080" w:hanging="360"/>
      </w:pPr>
    </w:lvl>
    <w:lvl w:ilvl="2" w:tplc="01A682A4">
      <w:start w:val="1"/>
      <w:numFmt w:val="lowerRoman"/>
      <w:lvlText w:val="%3."/>
      <w:lvlJc w:val="right"/>
      <w:pPr>
        <w:ind w:left="1800" w:hanging="180"/>
      </w:pPr>
    </w:lvl>
    <w:lvl w:ilvl="3" w:tplc="37482278">
      <w:start w:val="1"/>
      <w:numFmt w:val="decimal"/>
      <w:lvlText w:val="%4."/>
      <w:lvlJc w:val="left"/>
      <w:pPr>
        <w:ind w:left="2520" w:hanging="360"/>
      </w:pPr>
    </w:lvl>
    <w:lvl w:ilvl="4" w:tplc="D4AEC62C">
      <w:start w:val="1"/>
      <w:numFmt w:val="lowerLetter"/>
      <w:lvlText w:val="%5."/>
      <w:lvlJc w:val="left"/>
      <w:pPr>
        <w:ind w:left="3240" w:hanging="360"/>
      </w:pPr>
    </w:lvl>
    <w:lvl w:ilvl="5" w:tplc="13FC0FAC">
      <w:start w:val="1"/>
      <w:numFmt w:val="lowerRoman"/>
      <w:lvlText w:val="%6."/>
      <w:lvlJc w:val="right"/>
      <w:pPr>
        <w:ind w:left="3960" w:hanging="180"/>
      </w:pPr>
    </w:lvl>
    <w:lvl w:ilvl="6" w:tplc="A00C52EE">
      <w:start w:val="1"/>
      <w:numFmt w:val="decimal"/>
      <w:lvlText w:val="%7."/>
      <w:lvlJc w:val="left"/>
      <w:pPr>
        <w:ind w:left="4680" w:hanging="360"/>
      </w:pPr>
    </w:lvl>
    <w:lvl w:ilvl="7" w:tplc="04987BE0">
      <w:start w:val="1"/>
      <w:numFmt w:val="lowerLetter"/>
      <w:lvlText w:val="%8."/>
      <w:lvlJc w:val="left"/>
      <w:pPr>
        <w:ind w:left="5400" w:hanging="360"/>
      </w:pPr>
    </w:lvl>
    <w:lvl w:ilvl="8" w:tplc="B06C97AA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F000021"/>
    <w:multiLevelType w:val="hybridMultilevel"/>
    <w:tmpl w:val="FF063296"/>
    <w:lvl w:ilvl="0" w:tplc="070465FA">
      <w:start w:val="1"/>
      <w:numFmt w:val="decimal"/>
      <w:lvlText w:val="%1)"/>
      <w:lvlJc w:val="left"/>
      <w:pPr>
        <w:ind w:left="644" w:hanging="360"/>
      </w:pPr>
      <w:rPr>
        <w:i w:val="0"/>
      </w:rPr>
    </w:lvl>
    <w:lvl w:ilvl="1" w:tplc="B1187266">
      <w:start w:val="1"/>
      <w:numFmt w:val="lowerLetter"/>
      <w:lvlText w:val="%2."/>
      <w:lvlJc w:val="left"/>
      <w:pPr>
        <w:ind w:left="1080" w:hanging="360"/>
      </w:pPr>
    </w:lvl>
    <w:lvl w:ilvl="2" w:tplc="0C6CF822">
      <w:start w:val="1"/>
      <w:numFmt w:val="lowerRoman"/>
      <w:lvlText w:val="%3."/>
      <w:lvlJc w:val="right"/>
      <w:pPr>
        <w:ind w:left="1800" w:hanging="180"/>
      </w:pPr>
    </w:lvl>
    <w:lvl w:ilvl="3" w:tplc="EBB8A35C">
      <w:start w:val="1"/>
      <w:numFmt w:val="decimal"/>
      <w:lvlText w:val="%4."/>
      <w:lvlJc w:val="left"/>
      <w:pPr>
        <w:ind w:left="2520" w:hanging="360"/>
      </w:pPr>
    </w:lvl>
    <w:lvl w:ilvl="4" w:tplc="87BE05EC">
      <w:start w:val="1"/>
      <w:numFmt w:val="lowerLetter"/>
      <w:lvlText w:val="%5."/>
      <w:lvlJc w:val="left"/>
      <w:pPr>
        <w:ind w:left="3240" w:hanging="360"/>
      </w:pPr>
    </w:lvl>
    <w:lvl w:ilvl="5" w:tplc="9B569A9C">
      <w:start w:val="1"/>
      <w:numFmt w:val="lowerRoman"/>
      <w:lvlText w:val="%6."/>
      <w:lvlJc w:val="right"/>
      <w:pPr>
        <w:ind w:left="3960" w:hanging="180"/>
      </w:pPr>
    </w:lvl>
    <w:lvl w:ilvl="6" w:tplc="D0C83DA4">
      <w:start w:val="1"/>
      <w:numFmt w:val="decimal"/>
      <w:lvlText w:val="%7."/>
      <w:lvlJc w:val="left"/>
      <w:pPr>
        <w:ind w:left="4680" w:hanging="360"/>
      </w:pPr>
    </w:lvl>
    <w:lvl w:ilvl="7" w:tplc="235E59C2">
      <w:start w:val="1"/>
      <w:numFmt w:val="lowerLetter"/>
      <w:lvlText w:val="%8."/>
      <w:lvlJc w:val="left"/>
      <w:pPr>
        <w:ind w:left="5400" w:hanging="360"/>
      </w:pPr>
    </w:lvl>
    <w:lvl w:ilvl="8" w:tplc="BB6A6728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F000027"/>
    <w:multiLevelType w:val="multilevel"/>
    <w:tmpl w:val="5701D064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F000028"/>
    <w:multiLevelType w:val="hybridMultilevel"/>
    <w:tmpl w:val="46C8DCC2"/>
    <w:lvl w:ilvl="0" w:tplc="A04605CA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5BB6DF8E">
      <w:start w:val="1"/>
      <w:numFmt w:val="lowerLetter"/>
      <w:lvlText w:val="%2."/>
      <w:lvlJc w:val="left"/>
      <w:pPr>
        <w:ind w:left="1080" w:hanging="360"/>
      </w:pPr>
    </w:lvl>
    <w:lvl w:ilvl="2" w:tplc="08F4BC66">
      <w:start w:val="1"/>
      <w:numFmt w:val="lowerRoman"/>
      <w:lvlText w:val="%3."/>
      <w:lvlJc w:val="right"/>
      <w:pPr>
        <w:ind w:left="1800" w:hanging="180"/>
      </w:pPr>
    </w:lvl>
    <w:lvl w:ilvl="3" w:tplc="0DEC78A4">
      <w:start w:val="1"/>
      <w:numFmt w:val="decimal"/>
      <w:lvlText w:val="%4."/>
      <w:lvlJc w:val="left"/>
      <w:pPr>
        <w:ind w:left="2520" w:hanging="360"/>
      </w:pPr>
    </w:lvl>
    <w:lvl w:ilvl="4" w:tplc="CCCC6E18">
      <w:start w:val="1"/>
      <w:numFmt w:val="lowerLetter"/>
      <w:lvlText w:val="%5."/>
      <w:lvlJc w:val="left"/>
      <w:pPr>
        <w:ind w:left="3240" w:hanging="360"/>
      </w:pPr>
    </w:lvl>
    <w:lvl w:ilvl="5" w:tplc="25D0ECB6">
      <w:start w:val="1"/>
      <w:numFmt w:val="lowerRoman"/>
      <w:lvlText w:val="%6."/>
      <w:lvlJc w:val="right"/>
      <w:pPr>
        <w:ind w:left="3960" w:hanging="180"/>
      </w:pPr>
    </w:lvl>
    <w:lvl w:ilvl="6" w:tplc="A52647AE">
      <w:start w:val="1"/>
      <w:numFmt w:val="decimal"/>
      <w:lvlText w:val="%7."/>
      <w:lvlJc w:val="left"/>
      <w:pPr>
        <w:ind w:left="4680" w:hanging="360"/>
      </w:pPr>
    </w:lvl>
    <w:lvl w:ilvl="7" w:tplc="5CAC966A">
      <w:start w:val="1"/>
      <w:numFmt w:val="lowerLetter"/>
      <w:lvlText w:val="%8."/>
      <w:lvlJc w:val="left"/>
      <w:pPr>
        <w:ind w:left="5400" w:hanging="360"/>
      </w:pPr>
    </w:lvl>
    <w:lvl w:ilvl="8" w:tplc="0C9E675E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2F000030"/>
    <w:multiLevelType w:val="multilevel"/>
    <w:tmpl w:val="7828268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6" w15:restartNumberingAfterBreak="0">
    <w:nsid w:val="300D1674"/>
    <w:multiLevelType w:val="hybridMultilevel"/>
    <w:tmpl w:val="2E2CDBE0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29654B3"/>
    <w:multiLevelType w:val="hybridMultilevel"/>
    <w:tmpl w:val="213C8710"/>
    <w:lvl w:ilvl="0" w:tplc="9BB638F2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61D3BF6"/>
    <w:multiLevelType w:val="hybridMultilevel"/>
    <w:tmpl w:val="2B7A70AA"/>
    <w:lvl w:ilvl="0" w:tplc="991C5D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36FA54E7"/>
    <w:multiLevelType w:val="singleLevel"/>
    <w:tmpl w:val="00000018"/>
    <w:lvl w:ilvl="0">
      <w:start w:val="1"/>
      <w:numFmt w:val="decimal"/>
      <w:lvlText w:val="%1)"/>
      <w:lvlJc w:val="left"/>
      <w:pPr>
        <w:tabs>
          <w:tab w:val="num" w:pos="2771"/>
        </w:tabs>
        <w:ind w:left="2771" w:hanging="360"/>
      </w:pPr>
    </w:lvl>
  </w:abstractNum>
  <w:abstractNum w:abstractNumId="50" w15:restartNumberingAfterBreak="0">
    <w:nsid w:val="373B2397"/>
    <w:multiLevelType w:val="hybridMultilevel"/>
    <w:tmpl w:val="41AE1BF0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DD49E1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9260FCA">
      <w:start w:val="1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B00798"/>
    <w:multiLevelType w:val="hybridMultilevel"/>
    <w:tmpl w:val="E5882300"/>
    <w:lvl w:ilvl="0" w:tplc="9E0CD582">
      <w:start w:val="1"/>
      <w:numFmt w:val="bullet"/>
      <w:lvlText w:val="-"/>
      <w:lvlJc w:val="left"/>
      <w:pPr>
        <w:ind w:left="1713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2" w15:restartNumberingAfterBreak="0">
    <w:nsid w:val="3967719C"/>
    <w:multiLevelType w:val="hybridMultilevel"/>
    <w:tmpl w:val="88128F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A976470"/>
    <w:multiLevelType w:val="hybridMultilevel"/>
    <w:tmpl w:val="C89237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BB96C5D"/>
    <w:multiLevelType w:val="hybridMultilevel"/>
    <w:tmpl w:val="38A22260"/>
    <w:lvl w:ilvl="0" w:tplc="E6B669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3DAC2D63"/>
    <w:multiLevelType w:val="hybridMultilevel"/>
    <w:tmpl w:val="B2BA230E"/>
    <w:lvl w:ilvl="0" w:tplc="68D093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3F2700AB"/>
    <w:multiLevelType w:val="hybridMultilevel"/>
    <w:tmpl w:val="78BC2D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006719D"/>
    <w:multiLevelType w:val="multilevel"/>
    <w:tmpl w:val="22044F22"/>
    <w:lvl w:ilvl="0">
      <w:start w:val="2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435" w:hanging="435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8" w15:restartNumberingAfterBreak="0">
    <w:nsid w:val="41040899"/>
    <w:multiLevelType w:val="hybridMultilevel"/>
    <w:tmpl w:val="E9DE6B08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2597F82"/>
    <w:multiLevelType w:val="hybridMultilevel"/>
    <w:tmpl w:val="667ADE90"/>
    <w:lvl w:ilvl="0" w:tplc="49802BC2">
      <w:start w:val="1"/>
      <w:numFmt w:val="lowerRoman"/>
      <w:lvlText w:val="%1)"/>
      <w:lvlJc w:val="left"/>
      <w:pPr>
        <w:tabs>
          <w:tab w:val="num" w:pos="1505"/>
        </w:tabs>
        <w:ind w:left="1505" w:hanging="360"/>
      </w:pPr>
      <w:rPr>
        <w:rFonts w:ascii="Calibri" w:eastAsia="Times New Roman" w:hAnsi="Calibri" w:cs="Times New Roman"/>
        <w:i w:val="0"/>
        <w:color w:val="auto"/>
      </w:rPr>
    </w:lvl>
    <w:lvl w:ilvl="1" w:tplc="FD5AF9E2">
      <w:start w:val="11"/>
      <w:numFmt w:val="decimal"/>
      <w:lvlText w:val="%2.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45"/>
        </w:tabs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5"/>
        </w:tabs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5"/>
        </w:tabs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5"/>
        </w:tabs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5"/>
        </w:tabs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5"/>
        </w:tabs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5"/>
        </w:tabs>
        <w:ind w:left="7265" w:hanging="180"/>
      </w:pPr>
    </w:lvl>
  </w:abstractNum>
  <w:abstractNum w:abstractNumId="60" w15:restartNumberingAfterBreak="0">
    <w:nsid w:val="426E3024"/>
    <w:multiLevelType w:val="hybridMultilevel"/>
    <w:tmpl w:val="343069B2"/>
    <w:lvl w:ilvl="0" w:tplc="2DE61E0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 w15:restartNumberingAfterBreak="0">
    <w:nsid w:val="49091D34"/>
    <w:multiLevelType w:val="hybridMultilevel"/>
    <w:tmpl w:val="0F6AC59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A600846"/>
    <w:multiLevelType w:val="hybridMultilevel"/>
    <w:tmpl w:val="164E1A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A707E4D"/>
    <w:multiLevelType w:val="hybridMultilevel"/>
    <w:tmpl w:val="ED380B70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A84672B"/>
    <w:multiLevelType w:val="hybridMultilevel"/>
    <w:tmpl w:val="A90E274A"/>
    <w:lvl w:ilvl="0" w:tplc="0F9ACB16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4DB137CE"/>
    <w:multiLevelType w:val="hybridMultilevel"/>
    <w:tmpl w:val="4DD68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C42CBE"/>
    <w:multiLevelType w:val="hybridMultilevel"/>
    <w:tmpl w:val="06BE04B8"/>
    <w:lvl w:ilvl="0" w:tplc="8396B54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4E025589"/>
    <w:multiLevelType w:val="hybridMultilevel"/>
    <w:tmpl w:val="86026BA4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06E49D9"/>
    <w:multiLevelType w:val="hybridMultilevel"/>
    <w:tmpl w:val="92881864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C3EA39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0307112">
      <w:start w:val="1"/>
      <w:numFmt w:val="bullet"/>
      <w:lvlText w:val="§"/>
      <w:lvlJc w:val="left"/>
      <w:pPr>
        <w:ind w:left="1800" w:hanging="360"/>
      </w:pPr>
      <w:rPr>
        <w:rFonts w:ascii="Wingdings" w:hAnsi="Wingdings" w:hint="default"/>
      </w:rPr>
    </w:lvl>
    <w:lvl w:ilvl="3" w:tplc="3FA2AD14">
      <w:start w:val="1"/>
      <w:numFmt w:val="bullet"/>
      <w:lvlText w:val="·"/>
      <w:lvlJc w:val="left"/>
      <w:pPr>
        <w:ind w:left="2520" w:hanging="360"/>
      </w:pPr>
      <w:rPr>
        <w:rFonts w:ascii="Symbol" w:hAnsi="Symbol" w:hint="default"/>
      </w:rPr>
    </w:lvl>
    <w:lvl w:ilvl="4" w:tplc="6C6E555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1A1FE2">
      <w:start w:val="1"/>
      <w:numFmt w:val="bullet"/>
      <w:lvlText w:val="§"/>
      <w:lvlJc w:val="left"/>
      <w:pPr>
        <w:ind w:left="3960" w:hanging="360"/>
      </w:pPr>
      <w:rPr>
        <w:rFonts w:ascii="Wingdings" w:hAnsi="Wingdings" w:hint="default"/>
      </w:rPr>
    </w:lvl>
    <w:lvl w:ilvl="6" w:tplc="77E89F80">
      <w:start w:val="1"/>
      <w:numFmt w:val="bullet"/>
      <w:lvlText w:val="·"/>
      <w:lvlJc w:val="left"/>
      <w:pPr>
        <w:ind w:left="4680" w:hanging="360"/>
      </w:pPr>
      <w:rPr>
        <w:rFonts w:ascii="Symbol" w:hAnsi="Symbol" w:hint="default"/>
      </w:rPr>
    </w:lvl>
    <w:lvl w:ilvl="7" w:tplc="5E020E0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F0C35D8">
      <w:start w:val="1"/>
      <w:numFmt w:val="bullet"/>
      <w:lvlText w:val="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51671952"/>
    <w:multiLevelType w:val="hybridMultilevel"/>
    <w:tmpl w:val="481CEF40"/>
    <w:lvl w:ilvl="0" w:tplc="68D093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2EF552C"/>
    <w:multiLevelType w:val="hybridMultilevel"/>
    <w:tmpl w:val="9F8C53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4E1BDB"/>
    <w:multiLevelType w:val="hybridMultilevel"/>
    <w:tmpl w:val="94087D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4B7321D"/>
    <w:multiLevelType w:val="multilevel"/>
    <w:tmpl w:val="FAFAFC24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Calibri" w:hAnsi="Calibri" w:hint="default"/>
        <w:b w:val="0"/>
        <w:i w:val="0"/>
        <w:color w:val="auto"/>
        <w:sz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Theme="minorHAnsi" w:hAnsiTheme="minorHAnsi" w:cstheme="minorHAnsi" w:hint="default"/>
        <w:b w:val="0"/>
        <w:i w:val="0"/>
        <w:color w:val="auto"/>
        <w:sz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3" w15:restartNumberingAfterBreak="0">
    <w:nsid w:val="574F4675"/>
    <w:multiLevelType w:val="multilevel"/>
    <w:tmpl w:val="51CEE6E4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  <w:bCs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  <w:lvl w:ilvl="2">
      <w:start w:val="1"/>
      <w:numFmt w:val="decimal"/>
      <w:lvlText w:val="%3)"/>
      <w:lvlJc w:val="left"/>
      <w:pPr>
        <w:tabs>
          <w:tab w:val="num" w:pos="3196"/>
        </w:tabs>
        <w:ind w:left="3196" w:hanging="360"/>
      </w:pPr>
    </w:lvl>
    <w:lvl w:ilvl="3">
      <w:start w:val="1"/>
      <w:numFmt w:val="lowerLetter"/>
      <w:lvlText w:val="%4)"/>
      <w:lvlJc w:val="left"/>
      <w:pPr>
        <w:tabs>
          <w:tab w:val="num" w:pos="4472"/>
        </w:tabs>
        <w:ind w:left="4472" w:hanging="360"/>
      </w:pPr>
    </w:lvl>
    <w:lvl w:ilvl="4">
      <w:start w:val="1"/>
      <w:numFmt w:val="lowerLetter"/>
      <w:lvlText w:val="%5."/>
      <w:lvlJc w:val="left"/>
      <w:pPr>
        <w:tabs>
          <w:tab w:val="num" w:pos="4462"/>
        </w:tabs>
        <w:ind w:left="4462" w:hanging="360"/>
      </w:pPr>
    </w:lvl>
    <w:lvl w:ilvl="5">
      <w:start w:val="1"/>
      <w:numFmt w:val="lowerRoman"/>
      <w:lvlText w:val="%6."/>
      <w:lvlJc w:val="left"/>
      <w:pPr>
        <w:tabs>
          <w:tab w:val="num" w:pos="5182"/>
        </w:tabs>
        <w:ind w:left="5182" w:hanging="180"/>
      </w:pPr>
    </w:lvl>
    <w:lvl w:ilvl="6">
      <w:start w:val="1"/>
      <w:numFmt w:val="decimal"/>
      <w:lvlText w:val="%7)"/>
      <w:lvlJc w:val="left"/>
      <w:pPr>
        <w:tabs>
          <w:tab w:val="num" w:pos="5902"/>
        </w:tabs>
        <w:ind w:left="5902" w:hanging="360"/>
      </w:pPr>
    </w:lvl>
    <w:lvl w:ilvl="7">
      <w:start w:val="1"/>
      <w:numFmt w:val="lowerLetter"/>
      <w:lvlText w:val="%8."/>
      <w:lvlJc w:val="left"/>
      <w:pPr>
        <w:tabs>
          <w:tab w:val="num" w:pos="6622"/>
        </w:tabs>
        <w:ind w:left="6622" w:hanging="360"/>
      </w:pPr>
    </w:lvl>
    <w:lvl w:ilvl="8">
      <w:start w:val="1"/>
      <w:numFmt w:val="lowerRoman"/>
      <w:lvlText w:val="%9."/>
      <w:lvlJc w:val="left"/>
      <w:pPr>
        <w:tabs>
          <w:tab w:val="num" w:pos="7342"/>
        </w:tabs>
        <w:ind w:left="7342" w:hanging="180"/>
      </w:pPr>
    </w:lvl>
  </w:abstractNum>
  <w:abstractNum w:abstractNumId="74" w15:restartNumberingAfterBreak="0">
    <w:nsid w:val="577B6382"/>
    <w:multiLevelType w:val="hybridMultilevel"/>
    <w:tmpl w:val="62108828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8242EC5"/>
    <w:multiLevelType w:val="hybridMultilevel"/>
    <w:tmpl w:val="33163F54"/>
    <w:lvl w:ilvl="0" w:tplc="C736F68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9431C08"/>
    <w:multiLevelType w:val="hybridMultilevel"/>
    <w:tmpl w:val="3716C6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9BB280D"/>
    <w:multiLevelType w:val="hybridMultilevel"/>
    <w:tmpl w:val="48F08E6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4D2009"/>
    <w:multiLevelType w:val="multilevel"/>
    <w:tmpl w:val="577ED0DA"/>
    <w:lvl w:ilvl="0">
      <w:start w:val="1"/>
      <w:numFmt w:val="decimal"/>
      <w:lvlText w:val="%1)"/>
      <w:lvlJc w:val="left"/>
      <w:pPr>
        <w:tabs>
          <w:tab w:val="num" w:pos="4930"/>
        </w:tabs>
        <w:ind w:left="4930" w:hanging="960"/>
      </w:pPr>
      <w:rPr>
        <w:b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hAnsi="Times New Roman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  <w:rPr>
        <w:color w:val="auto"/>
      </w:rPr>
    </w:lvl>
    <w:lvl w:ilvl="3">
      <w:start w:val="1"/>
      <w:numFmt w:val="lowerLetter"/>
      <w:lvlText w:val="%4)"/>
      <w:lvlJc w:val="left"/>
      <w:pPr>
        <w:tabs>
          <w:tab w:val="num" w:pos="3054"/>
        </w:tabs>
        <w:ind w:left="3054" w:hanging="360"/>
      </w:pPr>
      <w:rPr>
        <w:u w:val="single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lef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left"/>
      <w:pPr>
        <w:tabs>
          <w:tab w:val="num" w:pos="6825"/>
        </w:tabs>
        <w:ind w:left="6825" w:hanging="180"/>
      </w:pPr>
    </w:lvl>
  </w:abstractNum>
  <w:abstractNum w:abstractNumId="79" w15:restartNumberingAfterBreak="0">
    <w:nsid w:val="5D9E4537"/>
    <w:multiLevelType w:val="hybridMultilevel"/>
    <w:tmpl w:val="CE38B59C"/>
    <w:lvl w:ilvl="0" w:tplc="AC1C2F62">
      <w:start w:val="1"/>
      <w:numFmt w:val="lowerRoman"/>
      <w:lvlText w:val="%1."/>
      <w:lvlJc w:val="right"/>
      <w:pPr>
        <w:ind w:left="644" w:hanging="360"/>
      </w:pPr>
      <w:rPr>
        <w:rFonts w:hint="default"/>
        <w:b w:val="0"/>
        <w:bCs/>
      </w:rPr>
    </w:lvl>
    <w:lvl w:ilvl="1" w:tplc="9446C162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3BEB94A">
      <w:start w:val="1"/>
      <w:numFmt w:val="bullet"/>
      <w:lvlText w:val="§"/>
      <w:lvlJc w:val="left"/>
      <w:pPr>
        <w:ind w:left="2084" w:hanging="360"/>
      </w:pPr>
      <w:rPr>
        <w:rFonts w:ascii="Wingdings" w:hAnsi="Wingdings" w:hint="default"/>
      </w:rPr>
    </w:lvl>
    <w:lvl w:ilvl="3" w:tplc="F5A0A37C">
      <w:start w:val="1"/>
      <w:numFmt w:val="bullet"/>
      <w:lvlText w:val="·"/>
      <w:lvlJc w:val="left"/>
      <w:pPr>
        <w:ind w:left="2804" w:hanging="360"/>
      </w:pPr>
      <w:rPr>
        <w:rFonts w:ascii="Symbol" w:hAnsi="Symbol" w:hint="default"/>
      </w:rPr>
    </w:lvl>
    <w:lvl w:ilvl="4" w:tplc="6A78EA2C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9FC1FDE">
      <w:start w:val="1"/>
      <w:numFmt w:val="bullet"/>
      <w:lvlText w:val="§"/>
      <w:lvlJc w:val="left"/>
      <w:pPr>
        <w:ind w:left="4244" w:hanging="360"/>
      </w:pPr>
      <w:rPr>
        <w:rFonts w:ascii="Wingdings" w:hAnsi="Wingdings" w:hint="default"/>
      </w:rPr>
    </w:lvl>
    <w:lvl w:ilvl="6" w:tplc="005406A2">
      <w:start w:val="1"/>
      <w:numFmt w:val="bullet"/>
      <w:lvlText w:val="·"/>
      <w:lvlJc w:val="left"/>
      <w:pPr>
        <w:ind w:left="4964" w:hanging="360"/>
      </w:pPr>
      <w:rPr>
        <w:rFonts w:ascii="Symbol" w:hAnsi="Symbol" w:hint="default"/>
      </w:rPr>
    </w:lvl>
    <w:lvl w:ilvl="7" w:tplc="BE2E68DA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5EC1DEC">
      <w:start w:val="1"/>
      <w:numFmt w:val="bullet"/>
      <w:lvlText w:val="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0" w15:restartNumberingAfterBreak="0">
    <w:nsid w:val="61C33372"/>
    <w:multiLevelType w:val="hybridMultilevel"/>
    <w:tmpl w:val="C5AA88DA"/>
    <w:lvl w:ilvl="0" w:tplc="04150017">
      <w:start w:val="1"/>
      <w:numFmt w:val="lowerLetter"/>
      <w:lvlText w:val="%1)"/>
      <w:lvlJc w:val="left"/>
      <w:pPr>
        <w:ind w:left="857" w:hanging="360"/>
      </w:pPr>
    </w:lvl>
    <w:lvl w:ilvl="1" w:tplc="0415001B">
      <w:start w:val="1"/>
      <w:numFmt w:val="lowerRoman"/>
      <w:lvlText w:val="%2."/>
      <w:lvlJc w:val="right"/>
      <w:pPr>
        <w:ind w:left="1577" w:hanging="360"/>
      </w:pPr>
    </w:lvl>
    <w:lvl w:ilvl="2" w:tplc="8CA05CE2">
      <w:start w:val="1"/>
      <w:numFmt w:val="decimal"/>
      <w:lvlText w:val="%3)"/>
      <w:lvlJc w:val="left"/>
      <w:pPr>
        <w:ind w:left="322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3017" w:hanging="360"/>
      </w:pPr>
    </w:lvl>
    <w:lvl w:ilvl="4" w:tplc="04150019" w:tentative="1">
      <w:start w:val="1"/>
      <w:numFmt w:val="lowerLetter"/>
      <w:lvlText w:val="%5."/>
      <w:lvlJc w:val="left"/>
      <w:pPr>
        <w:ind w:left="3737" w:hanging="360"/>
      </w:pPr>
    </w:lvl>
    <w:lvl w:ilvl="5" w:tplc="0415001B" w:tentative="1">
      <w:start w:val="1"/>
      <w:numFmt w:val="lowerRoman"/>
      <w:lvlText w:val="%6."/>
      <w:lvlJc w:val="right"/>
      <w:pPr>
        <w:ind w:left="4457" w:hanging="180"/>
      </w:pPr>
    </w:lvl>
    <w:lvl w:ilvl="6" w:tplc="0415000F" w:tentative="1">
      <w:start w:val="1"/>
      <w:numFmt w:val="decimal"/>
      <w:lvlText w:val="%7."/>
      <w:lvlJc w:val="left"/>
      <w:pPr>
        <w:ind w:left="5177" w:hanging="360"/>
      </w:pPr>
    </w:lvl>
    <w:lvl w:ilvl="7" w:tplc="04150019" w:tentative="1">
      <w:start w:val="1"/>
      <w:numFmt w:val="lowerLetter"/>
      <w:lvlText w:val="%8."/>
      <w:lvlJc w:val="left"/>
      <w:pPr>
        <w:ind w:left="5897" w:hanging="360"/>
      </w:pPr>
    </w:lvl>
    <w:lvl w:ilvl="8" w:tplc="0415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81" w15:restartNumberingAfterBreak="0">
    <w:nsid w:val="63ED37E2"/>
    <w:multiLevelType w:val="hybridMultilevel"/>
    <w:tmpl w:val="20B661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6BA2C85"/>
    <w:multiLevelType w:val="hybridMultilevel"/>
    <w:tmpl w:val="88128F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AFD2B6E"/>
    <w:multiLevelType w:val="hybridMultilevel"/>
    <w:tmpl w:val="93DA8794"/>
    <w:lvl w:ilvl="0" w:tplc="04150017">
      <w:start w:val="1"/>
      <w:numFmt w:val="lowerLetter"/>
      <w:lvlText w:val="%1)"/>
      <w:lvlJc w:val="left"/>
      <w:pPr>
        <w:ind w:left="857" w:hanging="360"/>
      </w:pPr>
    </w:lvl>
    <w:lvl w:ilvl="1" w:tplc="0415001B">
      <w:start w:val="1"/>
      <w:numFmt w:val="lowerRoman"/>
      <w:lvlText w:val="%2."/>
      <w:lvlJc w:val="right"/>
      <w:pPr>
        <w:ind w:left="1577" w:hanging="360"/>
      </w:pPr>
    </w:lvl>
    <w:lvl w:ilvl="2" w:tplc="0415001B">
      <w:start w:val="1"/>
      <w:numFmt w:val="lowerRoman"/>
      <w:lvlText w:val="%3."/>
      <w:lvlJc w:val="right"/>
      <w:pPr>
        <w:ind w:left="2297" w:hanging="180"/>
      </w:pPr>
    </w:lvl>
    <w:lvl w:ilvl="3" w:tplc="0415000F" w:tentative="1">
      <w:start w:val="1"/>
      <w:numFmt w:val="decimal"/>
      <w:lvlText w:val="%4."/>
      <w:lvlJc w:val="left"/>
      <w:pPr>
        <w:ind w:left="3017" w:hanging="360"/>
      </w:pPr>
    </w:lvl>
    <w:lvl w:ilvl="4" w:tplc="04150019" w:tentative="1">
      <w:start w:val="1"/>
      <w:numFmt w:val="lowerLetter"/>
      <w:lvlText w:val="%5."/>
      <w:lvlJc w:val="left"/>
      <w:pPr>
        <w:ind w:left="3737" w:hanging="360"/>
      </w:pPr>
    </w:lvl>
    <w:lvl w:ilvl="5" w:tplc="0415001B" w:tentative="1">
      <w:start w:val="1"/>
      <w:numFmt w:val="lowerRoman"/>
      <w:lvlText w:val="%6."/>
      <w:lvlJc w:val="right"/>
      <w:pPr>
        <w:ind w:left="4457" w:hanging="180"/>
      </w:pPr>
    </w:lvl>
    <w:lvl w:ilvl="6" w:tplc="0415000F" w:tentative="1">
      <w:start w:val="1"/>
      <w:numFmt w:val="decimal"/>
      <w:lvlText w:val="%7."/>
      <w:lvlJc w:val="left"/>
      <w:pPr>
        <w:ind w:left="5177" w:hanging="360"/>
      </w:pPr>
    </w:lvl>
    <w:lvl w:ilvl="7" w:tplc="04150019" w:tentative="1">
      <w:start w:val="1"/>
      <w:numFmt w:val="lowerLetter"/>
      <w:lvlText w:val="%8."/>
      <w:lvlJc w:val="left"/>
      <w:pPr>
        <w:ind w:left="5897" w:hanging="360"/>
      </w:pPr>
    </w:lvl>
    <w:lvl w:ilvl="8" w:tplc="0415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84" w15:restartNumberingAfterBreak="0">
    <w:nsid w:val="6CD9061D"/>
    <w:multiLevelType w:val="hybridMultilevel"/>
    <w:tmpl w:val="09C2BEDA"/>
    <w:lvl w:ilvl="0" w:tplc="68D093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0537D07"/>
    <w:multiLevelType w:val="multilevel"/>
    <w:tmpl w:val="AC9EC76E"/>
    <w:lvl w:ilvl="0">
      <w:start w:val="1"/>
      <w:numFmt w:val="lowerLetter"/>
      <w:lvlText w:val="%1)"/>
      <w:lvlJc w:val="left"/>
      <w:pPr>
        <w:tabs>
          <w:tab w:val="num" w:pos="284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284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284"/>
        </w:tabs>
        <w:ind w:left="2444" w:hanging="180"/>
      </w:pPr>
    </w:lvl>
    <w:lvl w:ilvl="3">
      <w:start w:val="1"/>
      <w:numFmt w:val="lowerLetter"/>
      <w:lvlText w:val="%4)"/>
      <w:lvlJc w:val="left"/>
      <w:pPr>
        <w:tabs>
          <w:tab w:val="num" w:pos="28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28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28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284"/>
        </w:tabs>
        <w:ind w:left="6764" w:hanging="180"/>
      </w:pPr>
    </w:lvl>
  </w:abstractNum>
  <w:abstractNum w:abstractNumId="86" w15:restartNumberingAfterBreak="0">
    <w:nsid w:val="7752543F"/>
    <w:multiLevelType w:val="hybridMultilevel"/>
    <w:tmpl w:val="9D30B10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8A1091C"/>
    <w:multiLevelType w:val="hybridMultilevel"/>
    <w:tmpl w:val="5A306E42"/>
    <w:lvl w:ilvl="0" w:tplc="2DE61E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7EA434A6"/>
    <w:multiLevelType w:val="hybridMultilevel"/>
    <w:tmpl w:val="052A9A8C"/>
    <w:lvl w:ilvl="0" w:tplc="0000001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  <w:lang w:eastAsia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4279293">
    <w:abstractNumId w:val="35"/>
  </w:num>
  <w:num w:numId="2" w16cid:durableId="2114739755">
    <w:abstractNumId w:val="45"/>
  </w:num>
  <w:num w:numId="3" w16cid:durableId="91706878">
    <w:abstractNumId w:val="41"/>
  </w:num>
  <w:num w:numId="4" w16cid:durableId="2104641357">
    <w:abstractNumId w:val="34"/>
  </w:num>
  <w:num w:numId="5" w16cid:durableId="1410078635">
    <w:abstractNumId w:val="43"/>
  </w:num>
  <w:num w:numId="6" w16cid:durableId="1266961213">
    <w:abstractNumId w:val="37"/>
  </w:num>
  <w:num w:numId="7" w16cid:durableId="1538736383">
    <w:abstractNumId w:val="40"/>
  </w:num>
  <w:num w:numId="8" w16cid:durableId="1535775896">
    <w:abstractNumId w:val="42"/>
  </w:num>
  <w:num w:numId="9" w16cid:durableId="1793937908">
    <w:abstractNumId w:val="36"/>
  </w:num>
  <w:num w:numId="10" w16cid:durableId="174809941">
    <w:abstractNumId w:val="39"/>
  </w:num>
  <w:num w:numId="11" w16cid:durableId="1307859212">
    <w:abstractNumId w:val="44"/>
  </w:num>
  <w:num w:numId="12" w16cid:durableId="1958445051">
    <w:abstractNumId w:val="33"/>
  </w:num>
  <w:num w:numId="13" w16cid:durableId="1256862052">
    <w:abstractNumId w:val="38"/>
  </w:num>
  <w:num w:numId="14" w16cid:durableId="83379740">
    <w:abstractNumId w:val="22"/>
  </w:num>
  <w:num w:numId="15" w16cid:durableId="1370375233">
    <w:abstractNumId w:val="10"/>
  </w:num>
  <w:num w:numId="16" w16cid:durableId="1427144378">
    <w:abstractNumId w:val="30"/>
  </w:num>
  <w:num w:numId="17" w16cid:durableId="647368490">
    <w:abstractNumId w:val="52"/>
  </w:num>
  <w:num w:numId="18" w16cid:durableId="1082138036">
    <w:abstractNumId w:val="66"/>
  </w:num>
  <w:num w:numId="19" w16cid:durableId="266424436">
    <w:abstractNumId w:val="24"/>
  </w:num>
  <w:num w:numId="20" w16cid:durableId="221790473">
    <w:abstractNumId w:val="26"/>
  </w:num>
  <w:num w:numId="21" w16cid:durableId="824858617">
    <w:abstractNumId w:val="23"/>
  </w:num>
  <w:num w:numId="22" w16cid:durableId="1053625775">
    <w:abstractNumId w:val="32"/>
  </w:num>
  <w:num w:numId="23" w16cid:durableId="974916608">
    <w:abstractNumId w:val="20"/>
  </w:num>
  <w:num w:numId="24" w16cid:durableId="272905032">
    <w:abstractNumId w:val="56"/>
  </w:num>
  <w:num w:numId="25" w16cid:durableId="434981079">
    <w:abstractNumId w:val="63"/>
  </w:num>
  <w:num w:numId="26" w16cid:durableId="2114812876">
    <w:abstractNumId w:val="75"/>
  </w:num>
  <w:num w:numId="27" w16cid:durableId="2102097155">
    <w:abstractNumId w:val="15"/>
  </w:num>
  <w:num w:numId="28" w16cid:durableId="902447957">
    <w:abstractNumId w:val="83"/>
  </w:num>
  <w:num w:numId="29" w16cid:durableId="581447530">
    <w:abstractNumId w:val="13"/>
  </w:num>
  <w:num w:numId="30" w16cid:durableId="201677023">
    <w:abstractNumId w:val="16"/>
  </w:num>
  <w:num w:numId="31" w16cid:durableId="1307781422">
    <w:abstractNumId w:val="58"/>
  </w:num>
  <w:num w:numId="32" w16cid:durableId="348333658">
    <w:abstractNumId w:val="82"/>
  </w:num>
  <w:num w:numId="33" w16cid:durableId="403769788">
    <w:abstractNumId w:val="54"/>
  </w:num>
  <w:num w:numId="34" w16cid:durableId="1637376167">
    <w:abstractNumId w:val="48"/>
  </w:num>
  <w:num w:numId="35" w16cid:durableId="488791186">
    <w:abstractNumId w:val="49"/>
  </w:num>
  <w:num w:numId="36" w16cid:durableId="812253268">
    <w:abstractNumId w:val="71"/>
  </w:num>
  <w:num w:numId="37" w16cid:durableId="856425861">
    <w:abstractNumId w:val="19"/>
  </w:num>
  <w:num w:numId="38" w16cid:durableId="678388121">
    <w:abstractNumId w:val="87"/>
  </w:num>
  <w:num w:numId="39" w16cid:durableId="1504660643">
    <w:abstractNumId w:val="14"/>
  </w:num>
  <w:num w:numId="40" w16cid:durableId="453716778">
    <w:abstractNumId w:val="50"/>
  </w:num>
  <w:num w:numId="41" w16cid:durableId="1753307899">
    <w:abstractNumId w:val="29"/>
  </w:num>
  <w:num w:numId="42" w16cid:durableId="1381132755">
    <w:abstractNumId w:val="76"/>
  </w:num>
  <w:num w:numId="43" w16cid:durableId="888495160">
    <w:abstractNumId w:val="74"/>
  </w:num>
  <w:num w:numId="44" w16cid:durableId="2505477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35424425">
    <w:abstractNumId w:val="80"/>
  </w:num>
  <w:num w:numId="46" w16cid:durableId="982202658">
    <w:abstractNumId w:val="25"/>
  </w:num>
  <w:num w:numId="47" w16cid:durableId="1223249999">
    <w:abstractNumId w:val="86"/>
  </w:num>
  <w:num w:numId="48" w16cid:durableId="1405180546">
    <w:abstractNumId w:val="81"/>
  </w:num>
  <w:num w:numId="49" w16cid:durableId="808203115">
    <w:abstractNumId w:val="79"/>
  </w:num>
  <w:num w:numId="50" w16cid:durableId="582951039">
    <w:abstractNumId w:val="77"/>
  </w:num>
  <w:num w:numId="51" w16cid:durableId="995567255">
    <w:abstractNumId w:val="68"/>
  </w:num>
  <w:num w:numId="52" w16cid:durableId="1705131114">
    <w:abstractNumId w:val="72"/>
  </w:num>
  <w:num w:numId="53" w16cid:durableId="2043163685">
    <w:abstractNumId w:val="11"/>
  </w:num>
  <w:num w:numId="54" w16cid:durableId="1261723530">
    <w:abstractNumId w:val="46"/>
  </w:num>
  <w:num w:numId="55" w16cid:durableId="1697999114">
    <w:abstractNumId w:val="62"/>
  </w:num>
  <w:num w:numId="56" w16cid:durableId="1392003811">
    <w:abstractNumId w:val="85"/>
  </w:num>
  <w:num w:numId="57" w16cid:durableId="75714812">
    <w:abstractNumId w:val="78"/>
  </w:num>
  <w:num w:numId="58" w16cid:durableId="741803055">
    <w:abstractNumId w:val="59"/>
  </w:num>
  <w:num w:numId="59" w16cid:durableId="1204056975">
    <w:abstractNumId w:val="88"/>
  </w:num>
  <w:num w:numId="60" w16cid:durableId="1026449679">
    <w:abstractNumId w:val="53"/>
  </w:num>
  <w:num w:numId="61" w16cid:durableId="820192021">
    <w:abstractNumId w:val="61"/>
  </w:num>
  <w:num w:numId="62" w16cid:durableId="665322856">
    <w:abstractNumId w:val="67"/>
  </w:num>
  <w:num w:numId="63" w16cid:durableId="1492334411">
    <w:abstractNumId w:val="60"/>
  </w:num>
  <w:num w:numId="64" w16cid:durableId="1654066725">
    <w:abstractNumId w:val="72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716350784">
    <w:abstractNumId w:val="40"/>
  </w:num>
  <w:num w:numId="66" w16cid:durableId="587006171">
    <w:abstractNumId w:val="6"/>
  </w:num>
  <w:num w:numId="67" w16cid:durableId="1927958884">
    <w:abstractNumId w:val="8"/>
  </w:num>
  <w:num w:numId="68" w16cid:durableId="1315724267">
    <w:abstractNumId w:val="64"/>
  </w:num>
  <w:num w:numId="69" w16cid:durableId="336613082">
    <w:abstractNumId w:val="0"/>
  </w:num>
  <w:num w:numId="70" w16cid:durableId="927494440">
    <w:abstractNumId w:val="1"/>
  </w:num>
  <w:num w:numId="71" w16cid:durableId="244192327">
    <w:abstractNumId w:val="28"/>
  </w:num>
  <w:num w:numId="72" w16cid:durableId="2140948657">
    <w:abstractNumId w:val="12"/>
  </w:num>
  <w:num w:numId="73" w16cid:durableId="1253855514">
    <w:abstractNumId w:val="73"/>
  </w:num>
  <w:num w:numId="74" w16cid:durableId="129336699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2078087340">
    <w:abstractNumId w:val="5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652099127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463034165">
    <w:abstractNumId w:val="21"/>
  </w:num>
  <w:num w:numId="78" w16cid:durableId="64837391">
    <w:abstractNumId w:val="47"/>
  </w:num>
  <w:num w:numId="79" w16cid:durableId="661474357">
    <w:abstractNumId w:val="27"/>
  </w:num>
  <w:num w:numId="80" w16cid:durableId="1302806609">
    <w:abstractNumId w:val="51"/>
  </w:num>
  <w:num w:numId="81" w16cid:durableId="174733961">
    <w:abstractNumId w:val="31"/>
  </w:num>
  <w:num w:numId="82" w16cid:durableId="1029798485">
    <w:abstractNumId w:val="70"/>
  </w:num>
  <w:num w:numId="83" w16cid:durableId="1515027400">
    <w:abstractNumId w:val="84"/>
  </w:num>
  <w:num w:numId="84" w16cid:durableId="2078047105">
    <w:abstractNumId w:val="69"/>
  </w:num>
  <w:num w:numId="85" w16cid:durableId="1926725172">
    <w:abstractNumId w:val="55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efaultTabStop w:val="708"/>
  <w:hyphenationZone w:val="425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B8E"/>
    <w:rsid w:val="00000440"/>
    <w:rsid w:val="0000492F"/>
    <w:rsid w:val="00005980"/>
    <w:rsid w:val="000100AA"/>
    <w:rsid w:val="00012E48"/>
    <w:rsid w:val="00013328"/>
    <w:rsid w:val="00016AC2"/>
    <w:rsid w:val="000224B6"/>
    <w:rsid w:val="000233B6"/>
    <w:rsid w:val="00023BD0"/>
    <w:rsid w:val="00023EF1"/>
    <w:rsid w:val="0003375B"/>
    <w:rsid w:val="000347A4"/>
    <w:rsid w:val="00034B4C"/>
    <w:rsid w:val="00040B5B"/>
    <w:rsid w:val="00041009"/>
    <w:rsid w:val="000439E7"/>
    <w:rsid w:val="00044DDA"/>
    <w:rsid w:val="00045A14"/>
    <w:rsid w:val="000464A7"/>
    <w:rsid w:val="00046A1C"/>
    <w:rsid w:val="00052ECC"/>
    <w:rsid w:val="00053E39"/>
    <w:rsid w:val="00057D67"/>
    <w:rsid w:val="0006494B"/>
    <w:rsid w:val="00066757"/>
    <w:rsid w:val="00070CE2"/>
    <w:rsid w:val="00073462"/>
    <w:rsid w:val="00073835"/>
    <w:rsid w:val="00081CFD"/>
    <w:rsid w:val="0008201A"/>
    <w:rsid w:val="00083D67"/>
    <w:rsid w:val="0008478E"/>
    <w:rsid w:val="00084AE6"/>
    <w:rsid w:val="00084E76"/>
    <w:rsid w:val="0008641A"/>
    <w:rsid w:val="0008683B"/>
    <w:rsid w:val="00094901"/>
    <w:rsid w:val="0009623E"/>
    <w:rsid w:val="000A0D3A"/>
    <w:rsid w:val="000A2163"/>
    <w:rsid w:val="000A6559"/>
    <w:rsid w:val="000B0BA4"/>
    <w:rsid w:val="000B306D"/>
    <w:rsid w:val="000B3ECB"/>
    <w:rsid w:val="000B5E5A"/>
    <w:rsid w:val="000B6950"/>
    <w:rsid w:val="000B796A"/>
    <w:rsid w:val="000D30BC"/>
    <w:rsid w:val="000D3722"/>
    <w:rsid w:val="000D3859"/>
    <w:rsid w:val="000E097D"/>
    <w:rsid w:val="000E27F7"/>
    <w:rsid w:val="000E34B3"/>
    <w:rsid w:val="000E55BA"/>
    <w:rsid w:val="000E6BED"/>
    <w:rsid w:val="000F19FE"/>
    <w:rsid w:val="001101AA"/>
    <w:rsid w:val="00112B3C"/>
    <w:rsid w:val="001140F3"/>
    <w:rsid w:val="00120B49"/>
    <w:rsid w:val="00120E81"/>
    <w:rsid w:val="00122104"/>
    <w:rsid w:val="00124E3D"/>
    <w:rsid w:val="0013036A"/>
    <w:rsid w:val="00130C93"/>
    <w:rsid w:val="001319F3"/>
    <w:rsid w:val="00135A02"/>
    <w:rsid w:val="00140FD1"/>
    <w:rsid w:val="00141B0A"/>
    <w:rsid w:val="00152396"/>
    <w:rsid w:val="0015608B"/>
    <w:rsid w:val="00165853"/>
    <w:rsid w:val="00167633"/>
    <w:rsid w:val="00176F0A"/>
    <w:rsid w:val="00177F55"/>
    <w:rsid w:val="0018798D"/>
    <w:rsid w:val="00192F7A"/>
    <w:rsid w:val="001971FF"/>
    <w:rsid w:val="001A1F6D"/>
    <w:rsid w:val="001A4741"/>
    <w:rsid w:val="001A5083"/>
    <w:rsid w:val="001B039E"/>
    <w:rsid w:val="001B1424"/>
    <w:rsid w:val="001B30A3"/>
    <w:rsid w:val="001B35F7"/>
    <w:rsid w:val="001B5DFC"/>
    <w:rsid w:val="001C699E"/>
    <w:rsid w:val="001D30A4"/>
    <w:rsid w:val="001D428D"/>
    <w:rsid w:val="001D554D"/>
    <w:rsid w:val="001D5B14"/>
    <w:rsid w:val="001D6589"/>
    <w:rsid w:val="001E0508"/>
    <w:rsid w:val="001E05ED"/>
    <w:rsid w:val="001E1B0E"/>
    <w:rsid w:val="001E1B8C"/>
    <w:rsid w:val="001E1BDD"/>
    <w:rsid w:val="001E20E3"/>
    <w:rsid w:val="001F7DD7"/>
    <w:rsid w:val="00202BF6"/>
    <w:rsid w:val="00203A0E"/>
    <w:rsid w:val="00207C84"/>
    <w:rsid w:val="00212C5A"/>
    <w:rsid w:val="00214358"/>
    <w:rsid w:val="00221CBC"/>
    <w:rsid w:val="00227CD7"/>
    <w:rsid w:val="0023239D"/>
    <w:rsid w:val="0023263C"/>
    <w:rsid w:val="00234364"/>
    <w:rsid w:val="0023451E"/>
    <w:rsid w:val="00240685"/>
    <w:rsid w:val="002409EA"/>
    <w:rsid w:val="00244420"/>
    <w:rsid w:val="002477F6"/>
    <w:rsid w:val="002500F9"/>
    <w:rsid w:val="00250457"/>
    <w:rsid w:val="002507FB"/>
    <w:rsid w:val="00264D09"/>
    <w:rsid w:val="00270138"/>
    <w:rsid w:val="0027017D"/>
    <w:rsid w:val="00284BA7"/>
    <w:rsid w:val="0028700C"/>
    <w:rsid w:val="00287E1C"/>
    <w:rsid w:val="0029397A"/>
    <w:rsid w:val="00293C20"/>
    <w:rsid w:val="00293ECA"/>
    <w:rsid w:val="00295C02"/>
    <w:rsid w:val="002965E8"/>
    <w:rsid w:val="00297BD6"/>
    <w:rsid w:val="002B0A64"/>
    <w:rsid w:val="002B0ED4"/>
    <w:rsid w:val="002C0781"/>
    <w:rsid w:val="002D2DD2"/>
    <w:rsid w:val="002D32D7"/>
    <w:rsid w:val="002D3E46"/>
    <w:rsid w:val="002D4175"/>
    <w:rsid w:val="002D7B0E"/>
    <w:rsid w:val="002E3B17"/>
    <w:rsid w:val="002E5F6B"/>
    <w:rsid w:val="002E636F"/>
    <w:rsid w:val="002E7075"/>
    <w:rsid w:val="002F0DC5"/>
    <w:rsid w:val="0030236F"/>
    <w:rsid w:val="003054A6"/>
    <w:rsid w:val="00310C28"/>
    <w:rsid w:val="00313D17"/>
    <w:rsid w:val="003169FE"/>
    <w:rsid w:val="003305B8"/>
    <w:rsid w:val="00334237"/>
    <w:rsid w:val="00334DEF"/>
    <w:rsid w:val="00336095"/>
    <w:rsid w:val="00340A99"/>
    <w:rsid w:val="003423C6"/>
    <w:rsid w:val="00345C2C"/>
    <w:rsid w:val="00347F22"/>
    <w:rsid w:val="00350B55"/>
    <w:rsid w:val="00351BDE"/>
    <w:rsid w:val="00353008"/>
    <w:rsid w:val="00355E32"/>
    <w:rsid w:val="0036588A"/>
    <w:rsid w:val="003664C5"/>
    <w:rsid w:val="00366FDD"/>
    <w:rsid w:val="003679B5"/>
    <w:rsid w:val="00370BF1"/>
    <w:rsid w:val="00375294"/>
    <w:rsid w:val="00381085"/>
    <w:rsid w:val="0039025E"/>
    <w:rsid w:val="003966D4"/>
    <w:rsid w:val="0039726F"/>
    <w:rsid w:val="003A0AA8"/>
    <w:rsid w:val="003A66DB"/>
    <w:rsid w:val="003B081F"/>
    <w:rsid w:val="003B0D0A"/>
    <w:rsid w:val="003B33A9"/>
    <w:rsid w:val="003B68B1"/>
    <w:rsid w:val="003B693F"/>
    <w:rsid w:val="003C1A46"/>
    <w:rsid w:val="003C27AF"/>
    <w:rsid w:val="003C282B"/>
    <w:rsid w:val="003C3A35"/>
    <w:rsid w:val="003C47EC"/>
    <w:rsid w:val="003C5274"/>
    <w:rsid w:val="003D2893"/>
    <w:rsid w:val="003D3065"/>
    <w:rsid w:val="003D3505"/>
    <w:rsid w:val="003D3EBB"/>
    <w:rsid w:val="003D6F96"/>
    <w:rsid w:val="003E1D52"/>
    <w:rsid w:val="003E2490"/>
    <w:rsid w:val="003E3474"/>
    <w:rsid w:val="003E50C6"/>
    <w:rsid w:val="003E5DF9"/>
    <w:rsid w:val="003F3428"/>
    <w:rsid w:val="003F718D"/>
    <w:rsid w:val="0040313E"/>
    <w:rsid w:val="00407C97"/>
    <w:rsid w:val="0041463E"/>
    <w:rsid w:val="004156E2"/>
    <w:rsid w:val="00416352"/>
    <w:rsid w:val="00420B34"/>
    <w:rsid w:val="00424B81"/>
    <w:rsid w:val="00424DAC"/>
    <w:rsid w:val="00425F2B"/>
    <w:rsid w:val="00426FD0"/>
    <w:rsid w:val="00432808"/>
    <w:rsid w:val="00432ADE"/>
    <w:rsid w:val="00434026"/>
    <w:rsid w:val="004344B4"/>
    <w:rsid w:val="00435635"/>
    <w:rsid w:val="00436892"/>
    <w:rsid w:val="0044019B"/>
    <w:rsid w:val="00440DAA"/>
    <w:rsid w:val="00442A40"/>
    <w:rsid w:val="00446D5D"/>
    <w:rsid w:val="0046247D"/>
    <w:rsid w:val="0046442C"/>
    <w:rsid w:val="00464C1C"/>
    <w:rsid w:val="0046538E"/>
    <w:rsid w:val="004709E0"/>
    <w:rsid w:val="004711CC"/>
    <w:rsid w:val="00471329"/>
    <w:rsid w:val="004809D6"/>
    <w:rsid w:val="00481E69"/>
    <w:rsid w:val="00482178"/>
    <w:rsid w:val="00482419"/>
    <w:rsid w:val="00484E64"/>
    <w:rsid w:val="004855D2"/>
    <w:rsid w:val="004905B3"/>
    <w:rsid w:val="00492D0E"/>
    <w:rsid w:val="00494974"/>
    <w:rsid w:val="004A19F1"/>
    <w:rsid w:val="004A7289"/>
    <w:rsid w:val="004B19DC"/>
    <w:rsid w:val="004B4101"/>
    <w:rsid w:val="004B4BAA"/>
    <w:rsid w:val="004D4510"/>
    <w:rsid w:val="004D56B0"/>
    <w:rsid w:val="004D6391"/>
    <w:rsid w:val="004D6A5B"/>
    <w:rsid w:val="004D6AFA"/>
    <w:rsid w:val="004E160B"/>
    <w:rsid w:val="004E6751"/>
    <w:rsid w:val="00502D21"/>
    <w:rsid w:val="00504C7C"/>
    <w:rsid w:val="00510044"/>
    <w:rsid w:val="0051289A"/>
    <w:rsid w:val="005130B5"/>
    <w:rsid w:val="00521FDD"/>
    <w:rsid w:val="005223A0"/>
    <w:rsid w:val="005372B3"/>
    <w:rsid w:val="00541964"/>
    <w:rsid w:val="005439E8"/>
    <w:rsid w:val="005547B8"/>
    <w:rsid w:val="0055562F"/>
    <w:rsid w:val="0055659A"/>
    <w:rsid w:val="0055670D"/>
    <w:rsid w:val="00562F1D"/>
    <w:rsid w:val="0056713D"/>
    <w:rsid w:val="005706CB"/>
    <w:rsid w:val="00571627"/>
    <w:rsid w:val="0057336C"/>
    <w:rsid w:val="005752DA"/>
    <w:rsid w:val="00592985"/>
    <w:rsid w:val="00597AF3"/>
    <w:rsid w:val="005A72E1"/>
    <w:rsid w:val="005B0703"/>
    <w:rsid w:val="005B35BA"/>
    <w:rsid w:val="005C0B45"/>
    <w:rsid w:val="005C5F47"/>
    <w:rsid w:val="005D4891"/>
    <w:rsid w:val="005D5354"/>
    <w:rsid w:val="005D62AA"/>
    <w:rsid w:val="005E2190"/>
    <w:rsid w:val="005E4F19"/>
    <w:rsid w:val="005E583B"/>
    <w:rsid w:val="005F47C4"/>
    <w:rsid w:val="005F47E3"/>
    <w:rsid w:val="005F557F"/>
    <w:rsid w:val="0060076B"/>
    <w:rsid w:val="00607975"/>
    <w:rsid w:val="006113E6"/>
    <w:rsid w:val="00612C81"/>
    <w:rsid w:val="006155BB"/>
    <w:rsid w:val="006157C1"/>
    <w:rsid w:val="00622725"/>
    <w:rsid w:val="00623B8E"/>
    <w:rsid w:val="00624711"/>
    <w:rsid w:val="0062708C"/>
    <w:rsid w:val="00627827"/>
    <w:rsid w:val="00627C12"/>
    <w:rsid w:val="00631B62"/>
    <w:rsid w:val="00631E1E"/>
    <w:rsid w:val="006332FA"/>
    <w:rsid w:val="006338FE"/>
    <w:rsid w:val="00634E41"/>
    <w:rsid w:val="006426A7"/>
    <w:rsid w:val="0064488D"/>
    <w:rsid w:val="00650D31"/>
    <w:rsid w:val="00651F71"/>
    <w:rsid w:val="0065341C"/>
    <w:rsid w:val="00653637"/>
    <w:rsid w:val="00655F9F"/>
    <w:rsid w:val="00657943"/>
    <w:rsid w:val="00660453"/>
    <w:rsid w:val="006612CF"/>
    <w:rsid w:val="00663DDE"/>
    <w:rsid w:val="00664F31"/>
    <w:rsid w:val="006656BB"/>
    <w:rsid w:val="0066593D"/>
    <w:rsid w:val="00673212"/>
    <w:rsid w:val="00673DBC"/>
    <w:rsid w:val="00681C4D"/>
    <w:rsid w:val="00682326"/>
    <w:rsid w:val="00683B22"/>
    <w:rsid w:val="00683DB0"/>
    <w:rsid w:val="006912DE"/>
    <w:rsid w:val="0069310C"/>
    <w:rsid w:val="006A124E"/>
    <w:rsid w:val="006A33E5"/>
    <w:rsid w:val="006A4586"/>
    <w:rsid w:val="006B00E7"/>
    <w:rsid w:val="006B0D89"/>
    <w:rsid w:val="006B1BCD"/>
    <w:rsid w:val="006B3DE0"/>
    <w:rsid w:val="006B42B5"/>
    <w:rsid w:val="006B6444"/>
    <w:rsid w:val="006C1693"/>
    <w:rsid w:val="006C2F26"/>
    <w:rsid w:val="006C48DD"/>
    <w:rsid w:val="006C4D91"/>
    <w:rsid w:val="006D021D"/>
    <w:rsid w:val="006D189A"/>
    <w:rsid w:val="006D3103"/>
    <w:rsid w:val="006D362C"/>
    <w:rsid w:val="006D6530"/>
    <w:rsid w:val="006E282A"/>
    <w:rsid w:val="006E6448"/>
    <w:rsid w:val="006F05DC"/>
    <w:rsid w:val="006F0ECB"/>
    <w:rsid w:val="006F1EBB"/>
    <w:rsid w:val="006F6B5A"/>
    <w:rsid w:val="007021AB"/>
    <w:rsid w:val="00705B3C"/>
    <w:rsid w:val="00705D9F"/>
    <w:rsid w:val="007061E2"/>
    <w:rsid w:val="00707DC1"/>
    <w:rsid w:val="007161BB"/>
    <w:rsid w:val="0071707C"/>
    <w:rsid w:val="00717BDF"/>
    <w:rsid w:val="00735622"/>
    <w:rsid w:val="007405EE"/>
    <w:rsid w:val="0074303D"/>
    <w:rsid w:val="0074796D"/>
    <w:rsid w:val="00752777"/>
    <w:rsid w:val="00757F02"/>
    <w:rsid w:val="00762177"/>
    <w:rsid w:val="007675DE"/>
    <w:rsid w:val="00772C7A"/>
    <w:rsid w:val="00782110"/>
    <w:rsid w:val="00782255"/>
    <w:rsid w:val="00782AA8"/>
    <w:rsid w:val="00782F83"/>
    <w:rsid w:val="0078441B"/>
    <w:rsid w:val="00791E62"/>
    <w:rsid w:val="00791F06"/>
    <w:rsid w:val="00792288"/>
    <w:rsid w:val="0079289C"/>
    <w:rsid w:val="00793D92"/>
    <w:rsid w:val="007966ED"/>
    <w:rsid w:val="00797E60"/>
    <w:rsid w:val="007A2D15"/>
    <w:rsid w:val="007A3964"/>
    <w:rsid w:val="007A5567"/>
    <w:rsid w:val="007B1ADF"/>
    <w:rsid w:val="007B4010"/>
    <w:rsid w:val="007B4F31"/>
    <w:rsid w:val="007C1719"/>
    <w:rsid w:val="007C3DDA"/>
    <w:rsid w:val="007C543D"/>
    <w:rsid w:val="007C76B6"/>
    <w:rsid w:val="007C7D93"/>
    <w:rsid w:val="007D1683"/>
    <w:rsid w:val="007E1E50"/>
    <w:rsid w:val="007E6C3B"/>
    <w:rsid w:val="007E76AD"/>
    <w:rsid w:val="007F1C3D"/>
    <w:rsid w:val="008000B2"/>
    <w:rsid w:val="008055A2"/>
    <w:rsid w:val="0081591A"/>
    <w:rsid w:val="008256DA"/>
    <w:rsid w:val="00830553"/>
    <w:rsid w:val="00830827"/>
    <w:rsid w:val="00832C99"/>
    <w:rsid w:val="00833B59"/>
    <w:rsid w:val="008373AF"/>
    <w:rsid w:val="008427AC"/>
    <w:rsid w:val="0084346F"/>
    <w:rsid w:val="008435C2"/>
    <w:rsid w:val="00843758"/>
    <w:rsid w:val="0084468F"/>
    <w:rsid w:val="00844BC1"/>
    <w:rsid w:val="0084583F"/>
    <w:rsid w:val="00846247"/>
    <w:rsid w:val="00853CA9"/>
    <w:rsid w:val="00864C5C"/>
    <w:rsid w:val="00865A83"/>
    <w:rsid w:val="00865B79"/>
    <w:rsid w:val="008669EC"/>
    <w:rsid w:val="0087077D"/>
    <w:rsid w:val="0088657F"/>
    <w:rsid w:val="00886F3E"/>
    <w:rsid w:val="00896B8B"/>
    <w:rsid w:val="00897F5F"/>
    <w:rsid w:val="008A07F0"/>
    <w:rsid w:val="008A16E1"/>
    <w:rsid w:val="008A3D77"/>
    <w:rsid w:val="008A6914"/>
    <w:rsid w:val="008B4DF3"/>
    <w:rsid w:val="008C1F36"/>
    <w:rsid w:val="008C4243"/>
    <w:rsid w:val="008C6A11"/>
    <w:rsid w:val="008D0D05"/>
    <w:rsid w:val="008D2DBA"/>
    <w:rsid w:val="008D4A69"/>
    <w:rsid w:val="008E2596"/>
    <w:rsid w:val="008E483D"/>
    <w:rsid w:val="008E53B3"/>
    <w:rsid w:val="008F00C2"/>
    <w:rsid w:val="008F447D"/>
    <w:rsid w:val="008F6D5C"/>
    <w:rsid w:val="00904FFF"/>
    <w:rsid w:val="00905BF3"/>
    <w:rsid w:val="00906806"/>
    <w:rsid w:val="009116B5"/>
    <w:rsid w:val="00911AB3"/>
    <w:rsid w:val="00912199"/>
    <w:rsid w:val="00914964"/>
    <w:rsid w:val="0091549A"/>
    <w:rsid w:val="00916A5C"/>
    <w:rsid w:val="009172E1"/>
    <w:rsid w:val="00917BB0"/>
    <w:rsid w:val="009373C7"/>
    <w:rsid w:val="00937628"/>
    <w:rsid w:val="0094159C"/>
    <w:rsid w:val="009474B7"/>
    <w:rsid w:val="00947F0B"/>
    <w:rsid w:val="00950EAA"/>
    <w:rsid w:val="0095401A"/>
    <w:rsid w:val="00954DA1"/>
    <w:rsid w:val="0096326A"/>
    <w:rsid w:val="009715C9"/>
    <w:rsid w:val="009739D7"/>
    <w:rsid w:val="00973FD4"/>
    <w:rsid w:val="0097434F"/>
    <w:rsid w:val="009805D5"/>
    <w:rsid w:val="00982143"/>
    <w:rsid w:val="009870AC"/>
    <w:rsid w:val="00987963"/>
    <w:rsid w:val="00987AA5"/>
    <w:rsid w:val="00990635"/>
    <w:rsid w:val="00990747"/>
    <w:rsid w:val="009949A2"/>
    <w:rsid w:val="00994E95"/>
    <w:rsid w:val="009955B4"/>
    <w:rsid w:val="00997CBC"/>
    <w:rsid w:val="009A00FE"/>
    <w:rsid w:val="009A1443"/>
    <w:rsid w:val="009A302F"/>
    <w:rsid w:val="009B09A8"/>
    <w:rsid w:val="009B1B5E"/>
    <w:rsid w:val="009C04D7"/>
    <w:rsid w:val="009C2939"/>
    <w:rsid w:val="009C37C4"/>
    <w:rsid w:val="009D496B"/>
    <w:rsid w:val="009D6BFE"/>
    <w:rsid w:val="009E3037"/>
    <w:rsid w:val="009E3742"/>
    <w:rsid w:val="009E6E60"/>
    <w:rsid w:val="009E7B6F"/>
    <w:rsid w:val="009F04BF"/>
    <w:rsid w:val="009F4739"/>
    <w:rsid w:val="00A06D20"/>
    <w:rsid w:val="00A1023F"/>
    <w:rsid w:val="00A1064F"/>
    <w:rsid w:val="00A12B44"/>
    <w:rsid w:val="00A21C6A"/>
    <w:rsid w:val="00A22703"/>
    <w:rsid w:val="00A262C1"/>
    <w:rsid w:val="00A27B1D"/>
    <w:rsid w:val="00A4205D"/>
    <w:rsid w:val="00A459C9"/>
    <w:rsid w:val="00A47714"/>
    <w:rsid w:val="00A513A1"/>
    <w:rsid w:val="00A54F5C"/>
    <w:rsid w:val="00A563CB"/>
    <w:rsid w:val="00A56D5A"/>
    <w:rsid w:val="00A6009D"/>
    <w:rsid w:val="00A622CE"/>
    <w:rsid w:val="00A64A28"/>
    <w:rsid w:val="00A67B45"/>
    <w:rsid w:val="00A743F2"/>
    <w:rsid w:val="00A74DDC"/>
    <w:rsid w:val="00A76919"/>
    <w:rsid w:val="00A805EE"/>
    <w:rsid w:val="00A8073A"/>
    <w:rsid w:val="00A81ECE"/>
    <w:rsid w:val="00A86D29"/>
    <w:rsid w:val="00A87F57"/>
    <w:rsid w:val="00A90A84"/>
    <w:rsid w:val="00A97002"/>
    <w:rsid w:val="00AA0F4F"/>
    <w:rsid w:val="00AA2A99"/>
    <w:rsid w:val="00AA5101"/>
    <w:rsid w:val="00AB133D"/>
    <w:rsid w:val="00AB6495"/>
    <w:rsid w:val="00AC1E78"/>
    <w:rsid w:val="00AC26A0"/>
    <w:rsid w:val="00AC37BF"/>
    <w:rsid w:val="00AC613C"/>
    <w:rsid w:val="00AD6184"/>
    <w:rsid w:val="00AD696C"/>
    <w:rsid w:val="00AE34AD"/>
    <w:rsid w:val="00AE367E"/>
    <w:rsid w:val="00AE39ED"/>
    <w:rsid w:val="00AE5677"/>
    <w:rsid w:val="00AE5DCC"/>
    <w:rsid w:val="00B01A33"/>
    <w:rsid w:val="00B01AA2"/>
    <w:rsid w:val="00B05066"/>
    <w:rsid w:val="00B10C7A"/>
    <w:rsid w:val="00B122FD"/>
    <w:rsid w:val="00B130BC"/>
    <w:rsid w:val="00B20970"/>
    <w:rsid w:val="00B22FB0"/>
    <w:rsid w:val="00B27A1D"/>
    <w:rsid w:val="00B35C39"/>
    <w:rsid w:val="00B36AA9"/>
    <w:rsid w:val="00B37BA9"/>
    <w:rsid w:val="00B41CDA"/>
    <w:rsid w:val="00B44A7E"/>
    <w:rsid w:val="00B459EC"/>
    <w:rsid w:val="00B51276"/>
    <w:rsid w:val="00B52A9D"/>
    <w:rsid w:val="00B53398"/>
    <w:rsid w:val="00B56FDB"/>
    <w:rsid w:val="00B57FCD"/>
    <w:rsid w:val="00B62DA0"/>
    <w:rsid w:val="00B631F4"/>
    <w:rsid w:val="00B7403C"/>
    <w:rsid w:val="00B74C21"/>
    <w:rsid w:val="00B76655"/>
    <w:rsid w:val="00B770BC"/>
    <w:rsid w:val="00B77639"/>
    <w:rsid w:val="00B77F05"/>
    <w:rsid w:val="00B80943"/>
    <w:rsid w:val="00B81B1B"/>
    <w:rsid w:val="00B854DE"/>
    <w:rsid w:val="00B9060C"/>
    <w:rsid w:val="00BA2975"/>
    <w:rsid w:val="00BB7309"/>
    <w:rsid w:val="00BC5353"/>
    <w:rsid w:val="00BC550E"/>
    <w:rsid w:val="00BC6EFA"/>
    <w:rsid w:val="00BC7230"/>
    <w:rsid w:val="00BC7777"/>
    <w:rsid w:val="00BD0E31"/>
    <w:rsid w:val="00BD6024"/>
    <w:rsid w:val="00BD78FB"/>
    <w:rsid w:val="00BE34B8"/>
    <w:rsid w:val="00BE555C"/>
    <w:rsid w:val="00BE753F"/>
    <w:rsid w:val="00BF2623"/>
    <w:rsid w:val="00BF5C70"/>
    <w:rsid w:val="00BF6DBE"/>
    <w:rsid w:val="00BF7BD5"/>
    <w:rsid w:val="00C06415"/>
    <w:rsid w:val="00C11596"/>
    <w:rsid w:val="00C144E8"/>
    <w:rsid w:val="00C1454B"/>
    <w:rsid w:val="00C15196"/>
    <w:rsid w:val="00C2026F"/>
    <w:rsid w:val="00C322CF"/>
    <w:rsid w:val="00C348D7"/>
    <w:rsid w:val="00C36842"/>
    <w:rsid w:val="00C45006"/>
    <w:rsid w:val="00C45C19"/>
    <w:rsid w:val="00C4730B"/>
    <w:rsid w:val="00C50B59"/>
    <w:rsid w:val="00C50CD9"/>
    <w:rsid w:val="00C556E2"/>
    <w:rsid w:val="00C5698E"/>
    <w:rsid w:val="00C64DE2"/>
    <w:rsid w:val="00C6520E"/>
    <w:rsid w:val="00C66155"/>
    <w:rsid w:val="00C80095"/>
    <w:rsid w:val="00C80650"/>
    <w:rsid w:val="00C846B7"/>
    <w:rsid w:val="00C859FB"/>
    <w:rsid w:val="00C85A15"/>
    <w:rsid w:val="00C90376"/>
    <w:rsid w:val="00C9159C"/>
    <w:rsid w:val="00C92531"/>
    <w:rsid w:val="00C93AC3"/>
    <w:rsid w:val="00CA3021"/>
    <w:rsid w:val="00CA48DA"/>
    <w:rsid w:val="00CA5701"/>
    <w:rsid w:val="00CA6353"/>
    <w:rsid w:val="00CA7152"/>
    <w:rsid w:val="00CB5F94"/>
    <w:rsid w:val="00CB6CE3"/>
    <w:rsid w:val="00CB753D"/>
    <w:rsid w:val="00CC7C86"/>
    <w:rsid w:val="00CD119C"/>
    <w:rsid w:val="00CD35BB"/>
    <w:rsid w:val="00CD3A46"/>
    <w:rsid w:val="00CE0939"/>
    <w:rsid w:val="00CE1B3C"/>
    <w:rsid w:val="00CE2BA8"/>
    <w:rsid w:val="00CF0C0B"/>
    <w:rsid w:val="00CF55F3"/>
    <w:rsid w:val="00CF567C"/>
    <w:rsid w:val="00D02FE2"/>
    <w:rsid w:val="00D03A92"/>
    <w:rsid w:val="00D12C3F"/>
    <w:rsid w:val="00D15E61"/>
    <w:rsid w:val="00D2423C"/>
    <w:rsid w:val="00D33924"/>
    <w:rsid w:val="00D43FB2"/>
    <w:rsid w:val="00D4508D"/>
    <w:rsid w:val="00D47775"/>
    <w:rsid w:val="00D534AA"/>
    <w:rsid w:val="00D5379D"/>
    <w:rsid w:val="00D54714"/>
    <w:rsid w:val="00D6322D"/>
    <w:rsid w:val="00D677AE"/>
    <w:rsid w:val="00D76D45"/>
    <w:rsid w:val="00D76EF9"/>
    <w:rsid w:val="00D82A63"/>
    <w:rsid w:val="00D8350F"/>
    <w:rsid w:val="00D93AD1"/>
    <w:rsid w:val="00D96063"/>
    <w:rsid w:val="00DA16FB"/>
    <w:rsid w:val="00DA1E40"/>
    <w:rsid w:val="00DA4C41"/>
    <w:rsid w:val="00DC01E3"/>
    <w:rsid w:val="00DC0EA5"/>
    <w:rsid w:val="00DC2104"/>
    <w:rsid w:val="00DC2A2A"/>
    <w:rsid w:val="00DC3D2C"/>
    <w:rsid w:val="00DC6470"/>
    <w:rsid w:val="00DD26CA"/>
    <w:rsid w:val="00DD6DA4"/>
    <w:rsid w:val="00DE0394"/>
    <w:rsid w:val="00DE4FD0"/>
    <w:rsid w:val="00DE797D"/>
    <w:rsid w:val="00DF018C"/>
    <w:rsid w:val="00DF2198"/>
    <w:rsid w:val="00DF3ED4"/>
    <w:rsid w:val="00DF47E5"/>
    <w:rsid w:val="00DF52E7"/>
    <w:rsid w:val="00E005EE"/>
    <w:rsid w:val="00E12414"/>
    <w:rsid w:val="00E151EB"/>
    <w:rsid w:val="00E164C0"/>
    <w:rsid w:val="00E1795B"/>
    <w:rsid w:val="00E2089C"/>
    <w:rsid w:val="00E20A9D"/>
    <w:rsid w:val="00E21A94"/>
    <w:rsid w:val="00E23D47"/>
    <w:rsid w:val="00E27ECA"/>
    <w:rsid w:val="00E31BD4"/>
    <w:rsid w:val="00E402E1"/>
    <w:rsid w:val="00E405E6"/>
    <w:rsid w:val="00E40D29"/>
    <w:rsid w:val="00E42610"/>
    <w:rsid w:val="00E43BBD"/>
    <w:rsid w:val="00E47168"/>
    <w:rsid w:val="00E51C75"/>
    <w:rsid w:val="00E53FDF"/>
    <w:rsid w:val="00E55627"/>
    <w:rsid w:val="00E60BF2"/>
    <w:rsid w:val="00E63A48"/>
    <w:rsid w:val="00E7012C"/>
    <w:rsid w:val="00E7458D"/>
    <w:rsid w:val="00E77E79"/>
    <w:rsid w:val="00E842BD"/>
    <w:rsid w:val="00E90317"/>
    <w:rsid w:val="00E9287E"/>
    <w:rsid w:val="00EA52D8"/>
    <w:rsid w:val="00EB0FFC"/>
    <w:rsid w:val="00EB33CA"/>
    <w:rsid w:val="00EB40AF"/>
    <w:rsid w:val="00EB4224"/>
    <w:rsid w:val="00EB5A0D"/>
    <w:rsid w:val="00EB6AB0"/>
    <w:rsid w:val="00EC00C6"/>
    <w:rsid w:val="00EC3C67"/>
    <w:rsid w:val="00EC573E"/>
    <w:rsid w:val="00EC6377"/>
    <w:rsid w:val="00EE2AC8"/>
    <w:rsid w:val="00EE5894"/>
    <w:rsid w:val="00EE61A4"/>
    <w:rsid w:val="00EE6DE3"/>
    <w:rsid w:val="00EF571C"/>
    <w:rsid w:val="00EF6EC5"/>
    <w:rsid w:val="00EF6EDA"/>
    <w:rsid w:val="00F00385"/>
    <w:rsid w:val="00F01CB6"/>
    <w:rsid w:val="00F022C9"/>
    <w:rsid w:val="00F04702"/>
    <w:rsid w:val="00F047ED"/>
    <w:rsid w:val="00F054D3"/>
    <w:rsid w:val="00F06001"/>
    <w:rsid w:val="00F06510"/>
    <w:rsid w:val="00F07A7E"/>
    <w:rsid w:val="00F20243"/>
    <w:rsid w:val="00F20469"/>
    <w:rsid w:val="00F227EF"/>
    <w:rsid w:val="00F23F8D"/>
    <w:rsid w:val="00F24AB5"/>
    <w:rsid w:val="00F30F3C"/>
    <w:rsid w:val="00F32DCD"/>
    <w:rsid w:val="00F338D6"/>
    <w:rsid w:val="00F3549B"/>
    <w:rsid w:val="00F365E6"/>
    <w:rsid w:val="00F36AC0"/>
    <w:rsid w:val="00F517FB"/>
    <w:rsid w:val="00F54CEE"/>
    <w:rsid w:val="00F5638D"/>
    <w:rsid w:val="00F569DD"/>
    <w:rsid w:val="00F56B4D"/>
    <w:rsid w:val="00F57E02"/>
    <w:rsid w:val="00F660CD"/>
    <w:rsid w:val="00F71ADD"/>
    <w:rsid w:val="00F73166"/>
    <w:rsid w:val="00F76456"/>
    <w:rsid w:val="00F77946"/>
    <w:rsid w:val="00F77DCB"/>
    <w:rsid w:val="00F80A4F"/>
    <w:rsid w:val="00F96268"/>
    <w:rsid w:val="00F9708D"/>
    <w:rsid w:val="00F97716"/>
    <w:rsid w:val="00FA4154"/>
    <w:rsid w:val="00FA6412"/>
    <w:rsid w:val="00FC71F7"/>
    <w:rsid w:val="00FD2D67"/>
    <w:rsid w:val="00FD7688"/>
    <w:rsid w:val="00FE111F"/>
    <w:rsid w:val="00FE384F"/>
    <w:rsid w:val="00FE61D4"/>
    <w:rsid w:val="00FE7906"/>
    <w:rsid w:val="00FF59D0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3B168A"/>
  <w15:docId w15:val="{92E080F5-C549-4FD3-B14E-88705B117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47C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spacing w:before="480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spacing w:before="200"/>
      <w:outlineLvl w:val="1"/>
    </w:pPr>
    <w:rPr>
      <w:rFonts w:asciiTheme="majorHAnsi" w:eastAsiaTheme="majorEastAsia" w:hAnsiTheme="majorHAnsi" w:cstheme="majorBidi"/>
      <w:b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41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autoSpaceDE w:val="0"/>
      <w:autoSpaceDN w:val="0"/>
      <w:spacing w:line="360" w:lineRule="auto"/>
      <w:ind w:left="-1531"/>
      <w:jc w:val="both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spacing w:before="200"/>
      <w:outlineLvl w:val="5"/>
    </w:pPr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Nagwek7">
    <w:name w:val="heading 7"/>
    <w:basedOn w:val="Normalny"/>
    <w:next w:val="Normalny"/>
    <w:uiPriority w:val="13"/>
    <w:qFormat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15"/>
    <w:qFormat/>
    <w:pPr>
      <w:autoSpaceDE w:val="0"/>
      <w:autoSpaceDN w:val="0"/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Pr>
      <w:i/>
    </w:rPr>
  </w:style>
  <w:style w:type="paragraph" w:styleId="Akapitzlist">
    <w:name w:val="List Paragraph"/>
    <w:aliases w:val="L1,Numerowanie,2 heading,A_wyliczenie,K-P_odwolanie,Akapit z listą5,maz_wyliczenie,opis dzialania,Akapit z nr,WYPUNKTOWANIE Akapit z listą,Kolorowa lista — akcent 11,CW_Lista,Wypunktowanie,Akapit z listą BS,List Paragraph,Akapit normalny"/>
    <w:basedOn w:val="Normalny"/>
    <w:link w:val="AkapitzlistZnak"/>
    <w:qFormat/>
    <w:pPr>
      <w:ind w:left="708"/>
    </w:pPr>
  </w:style>
  <w:style w:type="table" w:styleId="Tabela-Siatka">
    <w:name w:val="Table Grid"/>
    <w:basedOn w:val="Standardowy"/>
    <w:uiPriority w:val="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5Znak">
    <w:name w:val="Nagłówek 5 Znak"/>
    <w:link w:val="Nagwek5"/>
    <w:rPr>
      <w:b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rPr>
      <w:b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Lista">
    <w:name w:val="List"/>
    <w:basedOn w:val="Normalny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customStyle="1" w:styleId="Tekstpodstawowy3Znak">
    <w:name w:val="Tekst podstawowy 3 Znak"/>
    <w:link w:val="Tekstpodstawowy3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rPr>
      <w:rFonts w:ascii="Arial" w:hAnsi="Arial" w:cs="Arial"/>
      <w:b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pPr>
      <w:autoSpaceDE w:val="0"/>
      <w:autoSpaceDN w:val="0"/>
      <w:ind w:left="284" w:hanging="284"/>
      <w:jc w:val="both"/>
    </w:pPr>
    <w:rPr>
      <w:rFonts w:ascii="Arial" w:hAnsi="Arial" w:cs="Arial"/>
      <w:b/>
    </w:rPr>
  </w:style>
  <w:style w:type="paragraph" w:customStyle="1" w:styleId="Skrconyadreszwrotny">
    <w:name w:val="Skrócony adres zwrotny"/>
    <w:basedOn w:val="Normalny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pPr>
      <w:ind w:left="4252"/>
    </w:pPr>
  </w:style>
  <w:style w:type="character" w:customStyle="1" w:styleId="Bodytext2">
    <w:name w:val="Body text (2)_"/>
    <w:link w:val="Bodytext21"/>
    <w:rPr>
      <w:rFonts w:ascii="Arial" w:hAnsi="Arial"/>
      <w:b/>
      <w:shd w:val="clear" w:color="000000" w:fill="FFFFFF"/>
      <w:lang w:bidi="ar-SA"/>
    </w:rPr>
  </w:style>
  <w:style w:type="paragraph" w:customStyle="1" w:styleId="Bodytext21">
    <w:name w:val="Body text (2)1"/>
    <w:basedOn w:val="Normalny"/>
    <w:link w:val="Bodytext2"/>
    <w:pPr>
      <w:shd w:val="clear" w:color="000000" w:fill="FFFFFF"/>
      <w:spacing w:after="900" w:line="240" w:lineRule="atLeast"/>
      <w:ind w:left="700" w:hanging="700"/>
      <w:jc w:val="center"/>
    </w:pPr>
    <w:rPr>
      <w:rFonts w:ascii="Arial" w:hAnsi="Arial"/>
      <w:b/>
      <w:sz w:val="20"/>
      <w:szCs w:val="20"/>
      <w:shd w:val="clear" w:color="000000" w:fill="FFFFFF"/>
    </w:rPr>
  </w:style>
  <w:style w:type="character" w:customStyle="1" w:styleId="Heading3">
    <w:name w:val="Heading #3_"/>
    <w:link w:val="Heading31"/>
    <w:rPr>
      <w:rFonts w:ascii="Arial" w:hAnsi="Arial"/>
      <w:b/>
      <w:shd w:val="clear" w:color="000000" w:fill="FFFFFF"/>
      <w:lang w:bidi="ar-SA"/>
    </w:rPr>
  </w:style>
  <w:style w:type="paragraph" w:customStyle="1" w:styleId="Heading31">
    <w:name w:val="Heading #31"/>
    <w:basedOn w:val="Normalny"/>
    <w:link w:val="Heading3"/>
    <w:pPr>
      <w:shd w:val="clear" w:color="000000" w:fill="FFFFFF"/>
      <w:spacing w:after="180" w:line="240" w:lineRule="atLeast"/>
      <w:ind w:left="720" w:hanging="720"/>
      <w:outlineLvl w:val="2"/>
    </w:pPr>
    <w:rPr>
      <w:rFonts w:ascii="Arial" w:hAnsi="Arial"/>
      <w:b/>
      <w:sz w:val="20"/>
      <w:szCs w:val="20"/>
      <w:shd w:val="clear" w:color="000000" w:fill="FFFFFF"/>
    </w:rPr>
  </w:style>
  <w:style w:type="character" w:customStyle="1" w:styleId="Heading30">
    <w:name w:val="Heading #3"/>
    <w:rPr>
      <w:rFonts w:ascii="Arial" w:hAnsi="Arial" w:cs="Arial"/>
      <w:b/>
      <w:spacing w:val="0"/>
      <w:sz w:val="20"/>
      <w:szCs w:val="20"/>
      <w:u w:val="single"/>
      <w:shd w:val="clear" w:color="000000" w:fill="FFFFFF"/>
      <w:lang w:val="en-US" w:eastAsia="en-US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Pr>
      <w:sz w:val="24"/>
      <w:szCs w:val="24"/>
    </w:r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qFormat/>
    <w:pPr>
      <w:autoSpaceDN w:val="0"/>
    </w:pPr>
  </w:style>
  <w:style w:type="paragraph" w:customStyle="1" w:styleId="Textbody">
    <w:name w:val="Text body"/>
    <w:basedOn w:val="Standard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</w:style>
  <w:style w:type="character" w:styleId="Odwoanieprzypisukocowego">
    <w:name w:val="endnote reference"/>
    <w:rPr>
      <w:vertAlign w:val="superscript"/>
    </w:rPr>
  </w:style>
  <w:style w:type="paragraph" w:styleId="Tekstdymka">
    <w:name w:val="Balloon Text"/>
    <w:basedOn w:val="Normalny"/>
    <w:link w:val="TekstdymkaZnak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</w:style>
  <w:style w:type="character" w:styleId="Odwoanieprzypisudolnego">
    <w:name w:val="footnote reference"/>
    <w:uiPriority w:val="99"/>
    <w:rPr>
      <w:vertAlign w:val="superscript"/>
    </w:rPr>
  </w:style>
  <w:style w:type="character" w:styleId="Odwoaniedokomentarza">
    <w:name w:val="annotation reference"/>
    <w:uiPriority w:val="99"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qFormat/>
  </w:style>
  <w:style w:type="paragraph" w:styleId="Tematkomentarza">
    <w:name w:val="annotation subject"/>
    <w:basedOn w:val="Tekstkomentarza"/>
    <w:next w:val="Tekstkomentarza"/>
    <w:link w:val="TematkomentarzaZnak"/>
    <w:rPr>
      <w:b/>
    </w:rPr>
  </w:style>
  <w:style w:type="character" w:customStyle="1" w:styleId="TematkomentarzaZnak">
    <w:name w:val="Temat komentarza Znak"/>
    <w:basedOn w:val="TekstkomentarzaZnak"/>
    <w:link w:val="Tematkomentarza"/>
    <w:rPr>
      <w:b/>
    </w:rPr>
  </w:style>
  <w:style w:type="paragraph" w:styleId="Tekstpodstawowyzwciciem2">
    <w:name w:val="Body Text First Indent 2"/>
    <w:basedOn w:val="Tekstpodstawowywcity"/>
    <w:link w:val="Tekstpodstawowyzwciciem2Znak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Pr>
      <w:sz w:val="24"/>
      <w:szCs w:val="24"/>
    </w:rPr>
  </w:style>
  <w:style w:type="character" w:customStyle="1" w:styleId="TekstpodstawowyZnak">
    <w:name w:val="Tekst podstawowy Znak"/>
    <w:link w:val="Tekstpodstawowy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Pr>
      <w:sz w:val="24"/>
      <w:szCs w:val="24"/>
    </w:rPr>
  </w:style>
  <w:style w:type="character" w:styleId="UyteHipercze">
    <w:name w:val="FollowedHyperlink"/>
    <w:rPr>
      <w:color w:val="800080"/>
      <w:u w:val="single"/>
    </w:rPr>
  </w:style>
  <w:style w:type="paragraph" w:styleId="Poprawka">
    <w:name w:val="Revision"/>
    <w:semiHidden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Pr>
      <w:rFonts w:asciiTheme="majorHAnsi" w:eastAsiaTheme="majorEastAsia" w:hAnsiTheme="majorHAnsi" w:cstheme="majorBidi"/>
      <w:b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Pr>
      <w:rFonts w:asciiTheme="majorHAnsi" w:eastAsiaTheme="majorEastAsia" w:hAnsiTheme="majorHAnsi" w:cstheme="majorBidi"/>
      <w:i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rPr>
      <w:rFonts w:ascii="Arial" w:hAnsi="Arial" w:cs="Arial"/>
      <w:b/>
      <w:i/>
      <w:sz w:val="24"/>
      <w:szCs w:val="24"/>
      <w:u w:val="single"/>
    </w:rPr>
  </w:style>
  <w:style w:type="paragraph" w:customStyle="1" w:styleId="kasia">
    <w:name w:val="kasia"/>
    <w:basedOn w:val="Normalny"/>
    <w:link w:val="kasiaZnak"/>
    <w:pPr>
      <w:spacing w:line="251" w:lineRule="auto"/>
      <w:jc w:val="center"/>
    </w:pPr>
    <w:rPr>
      <w:rFonts w:ascii="Arial" w:hAnsi="Arial" w:cs="Arial"/>
      <w:b/>
      <w:i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nr Znak,WYPUNKTOWANIE Akapit z listą Znak,Kolorowa lista — akcent 11 Znak"/>
    <w:link w:val="Akapitzlist"/>
    <w:qFormat/>
    <w:rPr>
      <w:sz w:val="24"/>
      <w:szCs w:val="24"/>
    </w:rPr>
  </w:style>
  <w:style w:type="character" w:customStyle="1" w:styleId="pktZnak">
    <w:name w:val="pkt Znak"/>
    <w:link w:val="pkt"/>
    <w:rPr>
      <w:sz w:val="24"/>
      <w:szCs w:val="24"/>
    </w:rPr>
  </w:style>
  <w:style w:type="paragraph" w:customStyle="1" w:styleId="pkt">
    <w:name w:val="pkt"/>
    <w:basedOn w:val="Normalny"/>
    <w:link w:val="pktZnak"/>
    <w:pPr>
      <w:spacing w:before="60" w:after="60" w:line="251" w:lineRule="auto"/>
      <w:ind w:left="851" w:hanging="295"/>
      <w:jc w:val="both"/>
    </w:pPr>
  </w:style>
  <w:style w:type="character" w:customStyle="1" w:styleId="alb">
    <w:name w:val="a_lb"/>
    <w:basedOn w:val="Domylnaczcionkaakapitu"/>
  </w:style>
  <w:style w:type="paragraph" w:customStyle="1" w:styleId="text-justify">
    <w:name w:val="text-justify"/>
    <w:basedOn w:val="Normalny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483D"/>
    <w:rPr>
      <w:color w:val="605E5C"/>
      <w:shd w:val="clear" w:color="auto" w:fill="E1DFDD"/>
    </w:rPr>
  </w:style>
  <w:style w:type="paragraph" w:customStyle="1" w:styleId="Default">
    <w:name w:val="Default"/>
    <w:rsid w:val="00E9287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Znakiprzypiswdolnych">
    <w:name w:val="Znaki przypisów dolnych"/>
    <w:rsid w:val="00DE4FD0"/>
    <w:rPr>
      <w:vertAlign w:val="superscript"/>
    </w:rPr>
  </w:style>
  <w:style w:type="paragraph" w:customStyle="1" w:styleId="Zawartoramki">
    <w:name w:val="Zawartość ramki"/>
    <w:basedOn w:val="Tekstpodstawowy"/>
    <w:qFormat/>
    <w:rsid w:val="000E27F7"/>
    <w:pPr>
      <w:suppressAutoHyphens/>
    </w:pPr>
    <w:rPr>
      <w:lang w:eastAsia="ar-SA"/>
    </w:rPr>
  </w:style>
  <w:style w:type="character" w:customStyle="1" w:styleId="czeinternetowe">
    <w:name w:val="Łącze internetowe"/>
    <w:uiPriority w:val="99"/>
    <w:unhideWhenUsed/>
    <w:rsid w:val="00CA5701"/>
    <w:rPr>
      <w:color w:val="0000FF"/>
      <w:u w:val="single"/>
    </w:rPr>
  </w:style>
  <w:style w:type="paragraph" w:customStyle="1" w:styleId="gwp2539f604msonormal">
    <w:name w:val="gwp2539f604_msonormal"/>
    <w:basedOn w:val="Standard"/>
    <w:rsid w:val="00E63A48"/>
    <w:pPr>
      <w:suppressAutoHyphens/>
      <w:spacing w:before="280" w:after="280"/>
      <w:textAlignment w:val="baseline"/>
    </w:pPr>
    <w:rPr>
      <w:rFonts w:eastAsia="Calibri"/>
      <w:kern w:val="3"/>
      <w:sz w:val="24"/>
      <w:szCs w:val="24"/>
      <w:lang w:eastAsia="zh-CN"/>
    </w:rPr>
  </w:style>
  <w:style w:type="character" w:customStyle="1" w:styleId="apple-converted-space">
    <w:name w:val="apple-converted-space"/>
    <w:rsid w:val="00E63A48"/>
    <w:rPr>
      <w:rFonts w:cs="Times New Roman"/>
    </w:rPr>
  </w:style>
  <w:style w:type="character" w:customStyle="1" w:styleId="markedcontent">
    <w:name w:val="markedcontent"/>
    <w:qFormat/>
    <w:rsid w:val="00F57E02"/>
  </w:style>
  <w:style w:type="paragraph" w:customStyle="1" w:styleId="Tekstpodstawowy32">
    <w:name w:val="Tekst podstawowy 32"/>
    <w:basedOn w:val="Normalny"/>
    <w:rsid w:val="00C1454B"/>
    <w:pPr>
      <w:suppressAutoHyphens/>
      <w:spacing w:line="120" w:lineRule="atLeast"/>
      <w:jc w:val="both"/>
    </w:pPr>
    <w:rPr>
      <w:rFonts w:ascii="Arial Narrow" w:hAnsi="Arial Narrow"/>
      <w:sz w:val="22"/>
      <w:szCs w:val="22"/>
      <w:lang w:eastAsia="ar-SA"/>
    </w:rPr>
  </w:style>
  <w:style w:type="character" w:customStyle="1" w:styleId="Odwoaniedokomentarza2">
    <w:name w:val="Odwołanie do komentarza2"/>
    <w:rsid w:val="00C1454B"/>
    <w:rPr>
      <w:sz w:val="16"/>
      <w:szCs w:val="16"/>
    </w:rPr>
  </w:style>
  <w:style w:type="paragraph" w:customStyle="1" w:styleId="Tekstpodstawowy21">
    <w:name w:val="Tekst podstawowy 21"/>
    <w:basedOn w:val="Normalny"/>
    <w:rsid w:val="00C1454B"/>
    <w:pPr>
      <w:widowControl w:val="0"/>
      <w:suppressAutoHyphens/>
      <w:spacing w:line="200" w:lineRule="atLeast"/>
    </w:pPr>
    <w:rPr>
      <w:rFonts w:ascii="Calibri" w:eastAsia="Lucida Sans Unicode" w:hAnsi="Calibri" w:cs="Calibri"/>
      <w:b/>
      <w:color w:val="00B050"/>
      <w:kern w:val="1"/>
      <w:sz w:val="20"/>
      <w:szCs w:val="22"/>
      <w:lang w:eastAsia="zh-CN" w:bidi="hi-IN"/>
    </w:rPr>
  </w:style>
  <w:style w:type="character" w:customStyle="1" w:styleId="TekstkomentarzaZnak1">
    <w:name w:val="Tekst komentarza Znak1"/>
    <w:uiPriority w:val="99"/>
    <w:rsid w:val="00C556E2"/>
    <w:rPr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7E60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415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f0">
    <w:name w:val="pf0"/>
    <w:basedOn w:val="Normalny"/>
    <w:rsid w:val="00C6520E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C6520E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C6520E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omylnaczcionkaakapitu"/>
    <w:rsid w:val="00C6520E"/>
    <w:rPr>
      <w:rFonts w:ascii="Segoe UI" w:hAnsi="Segoe UI" w:cs="Segoe UI" w:hint="default"/>
      <w:sz w:val="18"/>
      <w:szCs w:val="18"/>
    </w:rPr>
  </w:style>
  <w:style w:type="character" w:customStyle="1" w:styleId="Teksttreci2">
    <w:name w:val="Tekst treści (2)_"/>
    <w:basedOn w:val="Domylnaczcionkaakapitu"/>
    <w:link w:val="Teksttreci20"/>
    <w:rsid w:val="00234364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34364"/>
    <w:pPr>
      <w:widowControl w:val="0"/>
      <w:shd w:val="clear" w:color="auto" w:fill="FFFFFF"/>
      <w:spacing w:after="120" w:line="288" w:lineRule="exact"/>
      <w:ind w:hanging="360"/>
      <w:jc w:val="center"/>
    </w:pPr>
    <w:rPr>
      <w:rFonts w:ascii="Calibri" w:eastAsia="Calibri" w:hAnsi="Calibri" w:cs="Calibri"/>
      <w:sz w:val="22"/>
      <w:szCs w:val="22"/>
    </w:rPr>
  </w:style>
  <w:style w:type="character" w:customStyle="1" w:styleId="Odwoanieprzypisudolnego1">
    <w:name w:val="Odwołanie przypisu dolnego1"/>
    <w:rsid w:val="00651F71"/>
    <w:rPr>
      <w:vertAlign w:val="superscript"/>
    </w:rPr>
  </w:style>
  <w:style w:type="paragraph" w:customStyle="1" w:styleId="Tekstprzypisudolnego1">
    <w:name w:val="Tekst przypisu dolnego1"/>
    <w:basedOn w:val="Normalny"/>
    <w:rsid w:val="00651F71"/>
    <w:pPr>
      <w:suppressAutoHyphens/>
    </w:pPr>
    <w:rPr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25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8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pd.uzp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rzad_miasta@katowice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0A08B-488F-4013-891D-7F1D10278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5946</Words>
  <Characters>35676</Characters>
  <Application>Microsoft Office Word</Application>
  <DocSecurity>0</DocSecurity>
  <Lines>297</Lines>
  <Paragraphs>83</Paragraphs>
  <MMClips>0</MMClips>
  <ScaleCrop>false</ScaleCrop>
  <HeadingPairs>
    <vt:vector size="4" baseType="variant">
      <vt:variant>
        <vt:lpstr>Tytuł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ZAMAWIAJĄCY:</vt:lpstr>
      <vt:lpstr>Title text</vt:lpstr>
    </vt:vector>
  </TitlesOfParts>
  <Company>UDM</Company>
  <LinksUpToDate>false</LinksUpToDate>
  <CharactersWithSpaces>41539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Winkler Marianna</cp:lastModifiedBy>
  <cp:revision>2</cp:revision>
  <cp:lastPrinted>2026-04-27T08:04:00Z</cp:lastPrinted>
  <dcterms:created xsi:type="dcterms:W3CDTF">2026-04-27T08:10:00Z</dcterms:created>
  <dcterms:modified xsi:type="dcterms:W3CDTF">2026-04-27T08:10:00Z</dcterms:modified>
</cp:coreProperties>
</file>